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717392" w14:textId="77777777" w:rsidR="002A6BC3" w:rsidRDefault="002A6BC3" w:rsidP="00317354">
      <w:pPr>
        <w:ind w:right="-227"/>
        <w:rPr>
          <w:rFonts w:ascii="Arial" w:hAnsi="Arial" w:cs="Arial"/>
        </w:rPr>
      </w:pPr>
    </w:p>
    <w:p w14:paraId="3FCAE888" w14:textId="737218E6" w:rsidR="00031314" w:rsidRDefault="002C33AA" w:rsidP="00317354">
      <w:pPr>
        <w:ind w:right="-227"/>
        <w:rPr>
          <w:rFonts w:ascii="Arial" w:hAnsi="Arial" w:cs="Arial"/>
        </w:rPr>
      </w:pPr>
      <w:r w:rsidRPr="00536AEF">
        <w:rPr>
          <w:rFonts w:ascii="Arial" w:eastAsia="Calibri" w:hAnsi="Arial"/>
          <w:b/>
          <w:color w:val="000000"/>
        </w:rPr>
        <w:t>KZP/26/</w:t>
      </w:r>
      <w:r w:rsidR="000B3E01">
        <w:rPr>
          <w:rFonts w:ascii="Arial" w:eastAsia="Calibri" w:hAnsi="Arial"/>
          <w:b/>
          <w:color w:val="000000"/>
        </w:rPr>
        <w:t>3</w:t>
      </w:r>
      <w:r w:rsidRPr="00536AEF">
        <w:rPr>
          <w:rFonts w:ascii="Arial" w:eastAsia="Calibri" w:hAnsi="Arial"/>
          <w:b/>
          <w:color w:val="000000"/>
        </w:rPr>
        <w:t>/2026</w:t>
      </w:r>
    </w:p>
    <w:p w14:paraId="66477B27" w14:textId="77777777" w:rsidR="00031314" w:rsidRDefault="00031314" w:rsidP="00317354">
      <w:pPr>
        <w:ind w:right="-227"/>
        <w:rPr>
          <w:rFonts w:ascii="Arial" w:hAnsi="Arial" w:cs="Arial"/>
        </w:rPr>
      </w:pPr>
    </w:p>
    <w:p w14:paraId="5F4C6786" w14:textId="77777777" w:rsidR="00031314" w:rsidRDefault="00031314" w:rsidP="00317354">
      <w:pPr>
        <w:ind w:right="-227"/>
        <w:rPr>
          <w:rFonts w:ascii="Arial" w:hAnsi="Arial" w:cs="Arial"/>
        </w:rPr>
      </w:pPr>
    </w:p>
    <w:p w14:paraId="112C7026" w14:textId="7810837C" w:rsidR="00515A7C" w:rsidRPr="000D18A7" w:rsidRDefault="00515A7C" w:rsidP="00515A7C">
      <w:pPr>
        <w:rPr>
          <w:rFonts w:ascii="Arial" w:hAnsi="Arial" w:cs="Arial"/>
          <w:b/>
        </w:rPr>
      </w:pPr>
      <w:r w:rsidRPr="000D18A7">
        <w:rPr>
          <w:rFonts w:ascii="Arial" w:hAnsi="Arial" w:cs="Arial"/>
        </w:rPr>
        <w:t xml:space="preserve">Nazwa i adres Wykonawcy:                                                                </w:t>
      </w:r>
      <w:r>
        <w:rPr>
          <w:rFonts w:ascii="Arial" w:hAnsi="Arial" w:cs="Arial"/>
        </w:rPr>
        <w:tab/>
      </w:r>
      <w:r w:rsidRPr="000D18A7">
        <w:rPr>
          <w:rFonts w:ascii="Arial" w:hAnsi="Arial" w:cs="Arial"/>
          <w:b/>
        </w:rPr>
        <w:t xml:space="preserve">Załącznik nr </w:t>
      </w:r>
      <w:r w:rsidR="004567FB">
        <w:rPr>
          <w:rFonts w:ascii="Arial" w:hAnsi="Arial" w:cs="Arial"/>
          <w:b/>
        </w:rPr>
        <w:t>5</w:t>
      </w:r>
      <w:r w:rsidRPr="000D18A7">
        <w:rPr>
          <w:rFonts w:ascii="Arial" w:hAnsi="Arial" w:cs="Arial"/>
          <w:b/>
        </w:rPr>
        <w:t xml:space="preserve"> do SWZ                                                                                                                                 </w:t>
      </w:r>
    </w:p>
    <w:p w14:paraId="70D72DEE" w14:textId="77777777" w:rsidR="00515A7C" w:rsidRPr="000D18A7" w:rsidRDefault="00515A7C" w:rsidP="00515A7C">
      <w:pPr>
        <w:spacing w:before="120" w:after="120"/>
        <w:rPr>
          <w:rFonts w:ascii="Arial" w:hAnsi="Arial" w:cs="Arial"/>
          <w:b/>
        </w:rPr>
      </w:pPr>
      <w:r w:rsidRPr="000D18A7">
        <w:rPr>
          <w:rFonts w:ascii="Arial" w:hAnsi="Arial" w:cs="Arial"/>
          <w:b/>
        </w:rPr>
        <w:t xml:space="preserve"> </w:t>
      </w:r>
      <w:r w:rsidRPr="000D18A7">
        <w:rPr>
          <w:rFonts w:ascii="Arial" w:hAnsi="Arial" w:cs="Arial"/>
        </w:rPr>
        <w:t>............................................</w:t>
      </w:r>
      <w:r w:rsidRPr="000D18A7">
        <w:rPr>
          <w:rFonts w:ascii="Arial" w:hAnsi="Arial" w:cs="Arial"/>
          <w:b/>
        </w:rPr>
        <w:t xml:space="preserve">                                                                                                                           </w:t>
      </w:r>
    </w:p>
    <w:p w14:paraId="0A09F249" w14:textId="77777777" w:rsidR="00515A7C" w:rsidRPr="000D18A7" w:rsidRDefault="00515A7C" w:rsidP="00515A7C">
      <w:pPr>
        <w:spacing w:before="120" w:after="120"/>
        <w:rPr>
          <w:rFonts w:ascii="Arial" w:hAnsi="Arial" w:cs="Arial"/>
          <w:lang w:val="de-DE"/>
        </w:rPr>
      </w:pPr>
      <w:r w:rsidRPr="000D18A7">
        <w:rPr>
          <w:rFonts w:ascii="Arial" w:hAnsi="Arial" w:cs="Arial"/>
          <w:b/>
        </w:rPr>
        <w:t xml:space="preserve"> </w:t>
      </w:r>
      <w:r w:rsidRPr="000D18A7">
        <w:rPr>
          <w:rFonts w:ascii="Arial" w:hAnsi="Arial" w:cs="Arial"/>
        </w:rPr>
        <w:t>............................................</w:t>
      </w:r>
      <w:r w:rsidRPr="000D18A7">
        <w:rPr>
          <w:rFonts w:ascii="Arial" w:hAnsi="Arial" w:cs="Arial"/>
          <w:b/>
        </w:rPr>
        <w:t xml:space="preserve">                                                                                                                    </w:t>
      </w:r>
    </w:p>
    <w:p w14:paraId="4977D8C5" w14:textId="77777777" w:rsidR="00515A7C" w:rsidRDefault="00515A7C" w:rsidP="00515A7C">
      <w:pPr>
        <w:ind w:left="7788" w:right="-227"/>
      </w:pPr>
      <w:r>
        <w:rPr>
          <w:b/>
        </w:rPr>
        <w:t xml:space="preserve">                                                                                                                         </w:t>
      </w:r>
    </w:p>
    <w:p w14:paraId="15C3D516" w14:textId="77777777" w:rsidR="00515A7C" w:rsidRPr="00A74030" w:rsidRDefault="00515A7C" w:rsidP="00515A7C">
      <w:pPr>
        <w:jc w:val="center"/>
        <w:rPr>
          <w:rFonts w:ascii="Arial" w:eastAsia="Calibri" w:hAnsi="Arial" w:cs="Arial"/>
          <w:b/>
          <w:color w:val="000000"/>
          <w:sz w:val="22"/>
          <w:szCs w:val="22"/>
          <w:u w:val="single"/>
        </w:rPr>
      </w:pPr>
      <w:r w:rsidRPr="00A74030">
        <w:rPr>
          <w:rFonts w:ascii="Arial" w:eastAsia="Calibri" w:hAnsi="Arial" w:cs="Arial"/>
          <w:b/>
          <w:color w:val="000000"/>
          <w:sz w:val="22"/>
          <w:szCs w:val="22"/>
          <w:u w:val="single"/>
        </w:rPr>
        <w:t>Oświadczenie Wykonawcy</w:t>
      </w:r>
    </w:p>
    <w:p w14:paraId="14D26677" w14:textId="77777777" w:rsidR="00515A7C" w:rsidRPr="002C33AA" w:rsidRDefault="00515A7C" w:rsidP="00515A7C">
      <w:pPr>
        <w:jc w:val="center"/>
        <w:rPr>
          <w:rFonts w:ascii="Arial" w:eastAsia="Calibri" w:hAnsi="Arial" w:cs="Arial"/>
          <w:color w:val="000000"/>
          <w:sz w:val="22"/>
          <w:szCs w:val="22"/>
        </w:rPr>
      </w:pPr>
      <w:r w:rsidRPr="002C33AA">
        <w:rPr>
          <w:rFonts w:ascii="Arial" w:hAnsi="Arial" w:cs="Arial"/>
          <w:sz w:val="22"/>
          <w:szCs w:val="22"/>
        </w:rPr>
        <w:t xml:space="preserve">o którym mowa w art. 117 ust. 4 </w:t>
      </w:r>
    </w:p>
    <w:p w14:paraId="66B1A2EB" w14:textId="786947B0" w:rsidR="00515A7C" w:rsidRPr="002C33AA" w:rsidRDefault="00515A7C" w:rsidP="00A74030">
      <w:pPr>
        <w:jc w:val="center"/>
        <w:rPr>
          <w:rFonts w:ascii="Arial" w:hAnsi="Arial" w:cs="Arial"/>
          <w:sz w:val="22"/>
          <w:szCs w:val="22"/>
        </w:rPr>
      </w:pPr>
      <w:r w:rsidRPr="002C33AA">
        <w:rPr>
          <w:rFonts w:ascii="Arial" w:eastAsia="Calibri" w:hAnsi="Arial" w:cs="Arial"/>
          <w:color w:val="000000"/>
          <w:sz w:val="22"/>
          <w:szCs w:val="22"/>
        </w:rPr>
        <w:t>ustawy z dnia 11 września 2019r. Prawo zamówień publicznych</w:t>
      </w:r>
      <w:r w:rsidR="00A74030" w:rsidRPr="002C33AA">
        <w:rPr>
          <w:rFonts w:ascii="Arial" w:hAnsi="Arial" w:cs="Arial"/>
          <w:sz w:val="22"/>
          <w:szCs w:val="22"/>
        </w:rPr>
        <w:t xml:space="preserve"> </w:t>
      </w:r>
      <w:r w:rsidRPr="002C33AA">
        <w:rPr>
          <w:rFonts w:ascii="Arial" w:hAnsi="Arial" w:cs="Arial"/>
          <w:sz w:val="22"/>
          <w:szCs w:val="22"/>
        </w:rPr>
        <w:t>(dotyczy sytuacji, z której wynika wykonanie przedmiotu zamówienia przez poszczególnych wykonawców Wspólnie ubiegających się o udzielenie zamówienia)</w:t>
      </w:r>
      <w:r w:rsidR="002C33AA" w:rsidRPr="002C33AA">
        <w:rPr>
          <w:rFonts w:ascii="Arial" w:hAnsi="Arial" w:cs="Arial"/>
          <w:sz w:val="22"/>
          <w:szCs w:val="22"/>
        </w:rPr>
        <w:t>.</w:t>
      </w:r>
    </w:p>
    <w:p w14:paraId="47C3FA58" w14:textId="77777777" w:rsidR="00515A7C" w:rsidRPr="00B05EB1" w:rsidRDefault="00515A7C" w:rsidP="00515A7C">
      <w:pPr>
        <w:jc w:val="center"/>
        <w:rPr>
          <w:rFonts w:ascii="Arial" w:hAnsi="Arial" w:cs="Arial"/>
          <w:b/>
          <w:bCs/>
        </w:rPr>
      </w:pPr>
    </w:p>
    <w:p w14:paraId="4467EE2A" w14:textId="30558E33" w:rsidR="00515A7C" w:rsidRPr="00B05EB1" w:rsidRDefault="00515A7C" w:rsidP="00515A7C">
      <w:pPr>
        <w:spacing w:after="120"/>
        <w:jc w:val="both"/>
        <w:rPr>
          <w:rFonts w:ascii="Arial" w:hAnsi="Arial" w:cs="Arial"/>
          <w:b/>
          <w:bCs/>
        </w:rPr>
      </w:pPr>
      <w:r w:rsidRPr="00B05EB1">
        <w:rPr>
          <w:rFonts w:ascii="Arial" w:hAnsi="Arial" w:cs="Arial"/>
        </w:rPr>
        <w:t>w postępowaniu prowadzonym w trybie podstawowym pn.</w:t>
      </w:r>
      <w:r w:rsidRPr="00B05EB1">
        <w:rPr>
          <w:rFonts w:ascii="Arial" w:hAnsi="Arial" w:cs="Arial"/>
          <w:b/>
          <w:i/>
          <w:lang w:eastAsia="pl-PL"/>
        </w:rPr>
        <w:t xml:space="preserve"> </w:t>
      </w:r>
      <w:r w:rsidRPr="0062773C">
        <w:rPr>
          <w:rFonts w:ascii="Arial" w:hAnsi="Arial" w:cs="Arial"/>
          <w:b/>
          <w:i/>
          <w:lang w:eastAsia="pl-PL"/>
        </w:rPr>
        <w:t>„</w:t>
      </w:r>
      <w:r w:rsidR="00141ED1" w:rsidRPr="00141ED1">
        <w:rPr>
          <w:rFonts w:ascii="Arial" w:hAnsi="Arial" w:cs="Arial"/>
          <w:b/>
          <w:i/>
          <w:lang w:eastAsia="pl-PL"/>
        </w:rPr>
        <w:t>Opracowanie dokumentacji projektowej wraz z uzyskaniem uzgodnień i decyzji administracyjnych dla prac remontowo-konserwatorskich w zabytkowej części budynku Wielkiej Zbrojowni Akademii Sztuk Pięknych w Gdańsku</w:t>
      </w:r>
      <w:r w:rsidRPr="0062773C">
        <w:rPr>
          <w:rFonts w:ascii="Arial" w:hAnsi="Arial" w:cs="Arial"/>
          <w:b/>
          <w:i/>
          <w:lang w:eastAsia="pl-PL"/>
        </w:rPr>
        <w:t>”</w:t>
      </w:r>
      <w:r>
        <w:rPr>
          <w:rFonts w:ascii="Arial" w:hAnsi="Arial" w:cs="Arial"/>
          <w:b/>
          <w:i/>
          <w:lang w:eastAsia="pl-PL"/>
        </w:rPr>
        <w:t xml:space="preserve"> </w:t>
      </w:r>
      <w:r w:rsidRPr="00B05EB1">
        <w:rPr>
          <w:rFonts w:ascii="Arial" w:hAnsi="Arial" w:cs="Arial"/>
          <w:iCs/>
        </w:rPr>
        <w:t>oświadczam co następuje:</w:t>
      </w:r>
    </w:p>
    <w:p w14:paraId="6228A62F" w14:textId="77777777" w:rsidR="00515A7C" w:rsidRPr="00B05EB1" w:rsidRDefault="00515A7C" w:rsidP="00515A7C">
      <w:pPr>
        <w:jc w:val="center"/>
        <w:rPr>
          <w:rFonts w:ascii="Arial" w:hAnsi="Arial" w:cs="Arial"/>
          <w:b/>
          <w:bCs/>
        </w:rPr>
      </w:pPr>
    </w:p>
    <w:p w14:paraId="4C7C4C9D" w14:textId="77777777" w:rsidR="00515A7C" w:rsidRPr="00B05EB1" w:rsidRDefault="00515A7C" w:rsidP="00515A7C">
      <w:pPr>
        <w:jc w:val="both"/>
        <w:rPr>
          <w:rFonts w:ascii="Arial" w:eastAsia="Calibri" w:hAnsi="Arial" w:cs="Arial"/>
          <w:color w:val="000000"/>
        </w:rPr>
      </w:pPr>
      <w:r w:rsidRPr="00B05EB1">
        <w:rPr>
          <w:rFonts w:ascii="Arial" w:eastAsia="Calibri" w:hAnsi="Arial" w:cs="Arial"/>
          <w:color w:val="000000"/>
        </w:rPr>
        <w:t>1) W niniejszym postępowaniu:</w:t>
      </w:r>
    </w:p>
    <w:p w14:paraId="57940052" w14:textId="5703B922" w:rsidR="00515A7C" w:rsidRPr="00B05EB1" w:rsidRDefault="00515A7C" w:rsidP="00515A7C">
      <w:pPr>
        <w:jc w:val="both"/>
        <w:rPr>
          <w:rFonts w:ascii="Arial" w:eastAsia="Calibri" w:hAnsi="Arial" w:cs="Arial"/>
          <w:color w:val="000000"/>
        </w:rPr>
      </w:pPr>
      <w:r w:rsidRPr="00B05EB1">
        <w:rPr>
          <w:rFonts w:ascii="Arial" w:eastAsia="Calibri" w:hAnsi="Arial" w:cs="Arial"/>
          <w:color w:val="000000"/>
        </w:rPr>
        <w:t xml:space="preserve"> ………………………………………………………………………………………………………………………</w:t>
      </w:r>
    </w:p>
    <w:p w14:paraId="63DD2919" w14:textId="00884CC2" w:rsidR="00515A7C" w:rsidRDefault="00515A7C" w:rsidP="00515A7C">
      <w:pPr>
        <w:jc w:val="both"/>
        <w:rPr>
          <w:rFonts w:ascii="Arial" w:eastAsia="Calibri" w:hAnsi="Arial" w:cs="Arial"/>
          <w:iCs/>
          <w:color w:val="000000"/>
        </w:rPr>
      </w:pPr>
      <w:r w:rsidRPr="00B05EB1">
        <w:rPr>
          <w:rFonts w:ascii="Arial" w:eastAsia="Calibri" w:hAnsi="Arial" w:cs="Arial"/>
          <w:color w:val="000000"/>
        </w:rPr>
        <w:t xml:space="preserve"> </w:t>
      </w:r>
      <w:r w:rsidRPr="00B05EB1">
        <w:rPr>
          <w:rFonts w:ascii="Arial" w:eastAsia="Calibri" w:hAnsi="Arial" w:cs="Arial"/>
          <w:i/>
          <w:color w:val="000000"/>
        </w:rPr>
        <w:t xml:space="preserve">(należy podać pełną nazwę/firmę, adres), </w:t>
      </w:r>
      <w:r w:rsidRPr="00B05EB1">
        <w:rPr>
          <w:rFonts w:ascii="Arial" w:eastAsia="Calibri" w:hAnsi="Arial" w:cs="Arial"/>
          <w:b/>
          <w:bCs/>
          <w:iCs/>
          <w:color w:val="000000"/>
        </w:rPr>
        <w:t xml:space="preserve">będę wykonywać </w:t>
      </w:r>
      <w:r w:rsidRPr="00B05EB1">
        <w:rPr>
          <w:rFonts w:ascii="Arial" w:eastAsia="Calibri" w:hAnsi="Arial" w:cs="Arial"/>
          <w:iCs/>
          <w:color w:val="000000"/>
        </w:rPr>
        <w:t xml:space="preserve">poniższy zakres </w:t>
      </w:r>
      <w:r w:rsidR="004567FB">
        <w:rPr>
          <w:rFonts w:ascii="Arial" w:eastAsia="Calibri" w:hAnsi="Arial" w:cs="Arial"/>
          <w:iCs/>
          <w:color w:val="000000"/>
        </w:rPr>
        <w:t>usługi</w:t>
      </w:r>
      <w:r w:rsidRPr="00B05EB1">
        <w:rPr>
          <w:rFonts w:ascii="Arial" w:eastAsia="Calibri" w:hAnsi="Arial" w:cs="Arial"/>
          <w:iCs/>
          <w:color w:val="000000"/>
        </w:rPr>
        <w:t>:  ………………………………………………………………………………………………………………………</w:t>
      </w:r>
      <w:r w:rsidRPr="00B05EB1">
        <w:rPr>
          <w:rFonts w:ascii="Arial" w:eastAsia="Calibri" w:hAnsi="Arial" w:cs="Arial"/>
          <w:color w:val="000000"/>
        </w:rPr>
        <w:t>………………………………………………………………………………………………………………………</w:t>
      </w:r>
    </w:p>
    <w:p w14:paraId="367E7FB8" w14:textId="77777777" w:rsidR="00515A7C" w:rsidRPr="00B05EB1" w:rsidRDefault="00515A7C" w:rsidP="00515A7C">
      <w:pPr>
        <w:jc w:val="both"/>
        <w:rPr>
          <w:rFonts w:ascii="Arial" w:eastAsia="Calibri" w:hAnsi="Arial" w:cs="Arial"/>
          <w:iCs/>
          <w:color w:val="000000"/>
        </w:rPr>
      </w:pPr>
      <w:r w:rsidRPr="00B05EB1">
        <w:rPr>
          <w:rFonts w:ascii="Arial" w:eastAsia="Calibri" w:hAnsi="Arial" w:cs="Arial"/>
          <w:i/>
          <w:color w:val="000000"/>
        </w:rPr>
        <w:t>(należy szczegółowo opisać).</w:t>
      </w:r>
      <w:r w:rsidRPr="00B05EB1">
        <w:rPr>
          <w:rFonts w:ascii="Arial" w:eastAsia="Calibri" w:hAnsi="Arial" w:cs="Arial"/>
          <w:iCs/>
          <w:color w:val="000000"/>
        </w:rPr>
        <w:t xml:space="preserve"> </w:t>
      </w:r>
    </w:p>
    <w:p w14:paraId="2DF6954E" w14:textId="77777777" w:rsidR="00515A7C" w:rsidRPr="00B05EB1" w:rsidRDefault="00515A7C" w:rsidP="00515A7C">
      <w:pPr>
        <w:jc w:val="both"/>
        <w:rPr>
          <w:rFonts w:ascii="Arial" w:eastAsia="Calibri" w:hAnsi="Arial" w:cs="Arial"/>
          <w:iCs/>
          <w:color w:val="000000"/>
        </w:rPr>
      </w:pPr>
    </w:p>
    <w:p w14:paraId="67CA948B" w14:textId="79F030C2" w:rsidR="00515A7C" w:rsidRPr="00B05EB1" w:rsidRDefault="00515A7C" w:rsidP="00515A7C">
      <w:pPr>
        <w:jc w:val="both"/>
        <w:rPr>
          <w:rFonts w:ascii="Arial" w:eastAsia="Calibri" w:hAnsi="Arial" w:cs="Arial"/>
          <w:b/>
          <w:bCs/>
        </w:rPr>
      </w:pPr>
    </w:p>
    <w:p w14:paraId="61B19613" w14:textId="77777777" w:rsidR="00515A7C" w:rsidRPr="00B05EB1" w:rsidRDefault="00515A7C" w:rsidP="00515A7C">
      <w:pPr>
        <w:rPr>
          <w:rFonts w:ascii="Arial" w:eastAsia="Calibri" w:hAnsi="Arial" w:cs="Arial"/>
          <w:b/>
          <w:bCs/>
        </w:rPr>
      </w:pPr>
    </w:p>
    <w:p w14:paraId="74D74139" w14:textId="77777777" w:rsidR="00515A7C" w:rsidRPr="00B05EB1" w:rsidRDefault="00515A7C" w:rsidP="00515A7C">
      <w:pPr>
        <w:jc w:val="both"/>
        <w:rPr>
          <w:rFonts w:ascii="Arial" w:eastAsia="Calibri" w:hAnsi="Arial" w:cs="Arial"/>
        </w:rPr>
      </w:pPr>
      <w:r w:rsidRPr="00B05EB1">
        <w:rPr>
          <w:rFonts w:ascii="Arial" w:eastAsia="Calibri" w:hAnsi="Arial" w:cs="Arial"/>
        </w:rPr>
        <w:t xml:space="preserve">…………….……. </w:t>
      </w:r>
      <w:r w:rsidRPr="00B05EB1">
        <w:rPr>
          <w:rFonts w:ascii="Arial" w:eastAsia="Calibri" w:hAnsi="Arial" w:cs="Arial"/>
          <w:i/>
        </w:rPr>
        <w:t xml:space="preserve">(miejscowość), </w:t>
      </w:r>
      <w:r w:rsidRPr="00B05EB1">
        <w:rPr>
          <w:rFonts w:ascii="Arial" w:eastAsia="Calibri" w:hAnsi="Arial" w:cs="Arial"/>
        </w:rPr>
        <w:t xml:space="preserve">dnia ………….……. r. </w:t>
      </w:r>
      <w:r w:rsidRPr="00B05EB1">
        <w:rPr>
          <w:rFonts w:ascii="Arial" w:eastAsia="Calibri" w:hAnsi="Arial" w:cs="Arial"/>
        </w:rPr>
        <w:tab/>
      </w:r>
      <w:r w:rsidRPr="00B05EB1">
        <w:rPr>
          <w:rFonts w:ascii="Arial" w:eastAsia="Calibri" w:hAnsi="Arial" w:cs="Arial"/>
        </w:rPr>
        <w:tab/>
        <w:t xml:space="preserve">                                      </w:t>
      </w:r>
    </w:p>
    <w:p w14:paraId="00EE1E3F" w14:textId="77777777" w:rsidR="00515A7C" w:rsidRPr="00B05EB1" w:rsidRDefault="00515A7C" w:rsidP="00515A7C">
      <w:pPr>
        <w:jc w:val="both"/>
        <w:rPr>
          <w:rFonts w:ascii="Arial" w:eastAsia="Calibri" w:hAnsi="Arial" w:cs="Arial"/>
        </w:rPr>
      </w:pPr>
    </w:p>
    <w:p w14:paraId="4A0B1826" w14:textId="77777777" w:rsidR="00515A7C" w:rsidRDefault="00515A7C" w:rsidP="00515A7C">
      <w:pPr>
        <w:jc w:val="both"/>
        <w:rPr>
          <w:rFonts w:ascii="Arial" w:eastAsia="Calibri" w:hAnsi="Arial" w:cs="Arial"/>
        </w:rPr>
      </w:pPr>
      <w:r w:rsidRPr="00B05EB1">
        <w:rPr>
          <w:rFonts w:ascii="Arial" w:eastAsia="Calibri" w:hAnsi="Arial" w:cs="Arial"/>
        </w:rPr>
        <w:t xml:space="preserve">                                                                                    </w:t>
      </w:r>
      <w:r>
        <w:rPr>
          <w:rFonts w:ascii="Arial" w:eastAsia="Calibri" w:hAnsi="Arial" w:cs="Arial"/>
        </w:rPr>
        <w:t xml:space="preserve">                </w:t>
      </w:r>
    </w:p>
    <w:p w14:paraId="26AA4BAA" w14:textId="77777777" w:rsidR="00515A7C" w:rsidRPr="00B05EB1" w:rsidRDefault="00515A7C" w:rsidP="00515A7C">
      <w:pPr>
        <w:jc w:val="both"/>
        <w:rPr>
          <w:rFonts w:ascii="Arial" w:hAnsi="Arial" w:cs="Arial"/>
          <w:i/>
        </w:rPr>
      </w:pPr>
      <w:r>
        <w:rPr>
          <w:rFonts w:ascii="Arial" w:eastAsia="Calibri" w:hAnsi="Arial" w:cs="Arial"/>
        </w:rPr>
        <w:t xml:space="preserve">                                                                  </w:t>
      </w:r>
      <w:r w:rsidRPr="00B05EB1">
        <w:rPr>
          <w:rFonts w:ascii="Arial" w:eastAsia="Calibri" w:hAnsi="Arial" w:cs="Arial"/>
        </w:rPr>
        <w:t>………………………………………………………………………</w:t>
      </w:r>
    </w:p>
    <w:p w14:paraId="6E25803D" w14:textId="77777777" w:rsidR="00515A7C" w:rsidRPr="00B05EB1" w:rsidRDefault="00515A7C" w:rsidP="00515A7C">
      <w:pPr>
        <w:rPr>
          <w:rFonts w:ascii="Arial" w:hAnsi="Arial" w:cs="Arial"/>
          <w:i/>
        </w:rPr>
      </w:pPr>
      <w:r w:rsidRPr="00B05EB1">
        <w:rPr>
          <w:rFonts w:ascii="Arial" w:hAnsi="Arial" w:cs="Arial"/>
          <w:i/>
        </w:rPr>
        <w:t xml:space="preserve">                                                                         Podpis Wykonawcy, który potwierdza dany zakres    </w:t>
      </w:r>
    </w:p>
    <w:p w14:paraId="2FB588F1" w14:textId="77777777" w:rsidR="00515A7C" w:rsidRPr="00B05EB1" w:rsidRDefault="00515A7C" w:rsidP="00515A7C">
      <w:pPr>
        <w:ind w:left="4956" w:firstLine="708"/>
        <w:jc w:val="right"/>
        <w:rPr>
          <w:rFonts w:ascii="Arial" w:eastAsia="Calibri" w:hAnsi="Arial" w:cs="Arial"/>
          <w:color w:val="000000"/>
        </w:rPr>
      </w:pPr>
    </w:p>
    <w:p w14:paraId="625344DD" w14:textId="77777777" w:rsidR="00515A7C" w:rsidRPr="00B05EB1" w:rsidRDefault="00515A7C" w:rsidP="00515A7C">
      <w:pPr>
        <w:jc w:val="both"/>
        <w:rPr>
          <w:rFonts w:ascii="Arial" w:eastAsia="Calibri" w:hAnsi="Arial" w:cs="Arial"/>
          <w:color w:val="000000"/>
        </w:rPr>
      </w:pPr>
      <w:r w:rsidRPr="00B05EB1">
        <w:rPr>
          <w:rFonts w:ascii="Arial" w:eastAsia="Calibri" w:hAnsi="Arial" w:cs="Arial"/>
          <w:color w:val="000000"/>
        </w:rPr>
        <w:t xml:space="preserve">2) W niniejszym postępowaniu: </w:t>
      </w:r>
    </w:p>
    <w:p w14:paraId="5C5A63BD" w14:textId="77777777" w:rsidR="004567FB" w:rsidRDefault="00515A7C" w:rsidP="00515A7C">
      <w:pPr>
        <w:jc w:val="both"/>
        <w:rPr>
          <w:rFonts w:ascii="Arial" w:eastAsia="Calibri" w:hAnsi="Arial" w:cs="Arial"/>
          <w:iCs/>
          <w:color w:val="000000"/>
        </w:rPr>
      </w:pPr>
      <w:r w:rsidRPr="00B05EB1">
        <w:rPr>
          <w:rFonts w:ascii="Arial" w:eastAsia="Calibri" w:hAnsi="Arial" w:cs="Arial"/>
          <w:color w:val="000000"/>
        </w:rPr>
        <w:t>………………………………………………………………………………………………</w:t>
      </w:r>
      <w:r w:rsidR="004567FB">
        <w:rPr>
          <w:rFonts w:ascii="Arial" w:eastAsia="Calibri" w:hAnsi="Arial" w:cs="Arial"/>
          <w:color w:val="000000"/>
        </w:rPr>
        <w:t>…………………..…</w:t>
      </w:r>
      <w:r w:rsidR="004567FB">
        <w:rPr>
          <w:rFonts w:ascii="Arial" w:eastAsia="Calibri" w:hAnsi="Arial" w:cs="Arial"/>
          <w:color w:val="000000"/>
        </w:rPr>
        <w:br/>
      </w:r>
      <w:r w:rsidRPr="00B05EB1">
        <w:rPr>
          <w:rFonts w:ascii="Arial" w:eastAsia="Calibri" w:hAnsi="Arial" w:cs="Arial"/>
          <w:i/>
          <w:color w:val="000000"/>
        </w:rPr>
        <w:t xml:space="preserve">(należy podać pełną nazwę/firmę, adres), </w:t>
      </w:r>
      <w:r w:rsidRPr="00B05EB1">
        <w:rPr>
          <w:rFonts w:ascii="Arial" w:eastAsia="Calibri" w:hAnsi="Arial" w:cs="Arial"/>
          <w:b/>
          <w:bCs/>
          <w:iCs/>
          <w:color w:val="000000"/>
        </w:rPr>
        <w:t xml:space="preserve">będę wykonywać </w:t>
      </w:r>
      <w:r w:rsidRPr="00B05EB1">
        <w:rPr>
          <w:rFonts w:ascii="Arial" w:eastAsia="Calibri" w:hAnsi="Arial" w:cs="Arial"/>
          <w:iCs/>
          <w:color w:val="000000"/>
        </w:rPr>
        <w:t xml:space="preserve">poniższy zakres </w:t>
      </w:r>
      <w:r w:rsidR="004567FB">
        <w:rPr>
          <w:rFonts w:ascii="Arial" w:eastAsia="Calibri" w:hAnsi="Arial" w:cs="Arial"/>
          <w:iCs/>
          <w:color w:val="000000"/>
        </w:rPr>
        <w:t xml:space="preserve">usług </w:t>
      </w:r>
      <w:r w:rsidRPr="00B05EB1">
        <w:rPr>
          <w:rFonts w:ascii="Arial" w:eastAsia="Calibri" w:hAnsi="Arial" w:cs="Arial"/>
          <w:iCs/>
          <w:color w:val="000000"/>
        </w:rPr>
        <w:t>:  …………………………………………</w:t>
      </w:r>
      <w:r w:rsidR="004567FB">
        <w:rPr>
          <w:rFonts w:ascii="Arial" w:eastAsia="Calibri" w:hAnsi="Arial" w:cs="Arial"/>
          <w:iCs/>
          <w:color w:val="000000"/>
        </w:rPr>
        <w:t>..………………………………………………………………………</w:t>
      </w:r>
    </w:p>
    <w:p w14:paraId="2F85BEC8" w14:textId="3CF77A8B" w:rsidR="00515A7C" w:rsidRPr="00B05EB1" w:rsidRDefault="004567FB" w:rsidP="00515A7C">
      <w:pPr>
        <w:jc w:val="both"/>
        <w:rPr>
          <w:rFonts w:ascii="Arial" w:eastAsia="Calibri" w:hAnsi="Arial" w:cs="Arial"/>
          <w:iCs/>
          <w:color w:val="000000"/>
        </w:rPr>
      </w:pPr>
      <w:r>
        <w:rPr>
          <w:rFonts w:ascii="Arial" w:eastAsia="Calibri" w:hAnsi="Arial" w:cs="Arial"/>
          <w:iCs/>
          <w:color w:val="000000"/>
        </w:rPr>
        <w:t>……………………………………………………………………………………………………………………</w:t>
      </w:r>
      <w:r>
        <w:rPr>
          <w:rFonts w:ascii="Arial" w:eastAsia="Calibri" w:hAnsi="Arial" w:cs="Arial"/>
          <w:iCs/>
          <w:color w:val="000000"/>
        </w:rPr>
        <w:br/>
      </w:r>
      <w:r w:rsidR="00515A7C" w:rsidRPr="00B05EB1">
        <w:rPr>
          <w:rFonts w:ascii="Arial" w:eastAsia="Calibri" w:hAnsi="Arial" w:cs="Arial"/>
          <w:i/>
          <w:color w:val="000000"/>
        </w:rPr>
        <w:t>(należy szczegółowo opisać).</w:t>
      </w:r>
      <w:r w:rsidR="00515A7C" w:rsidRPr="00B05EB1">
        <w:rPr>
          <w:rFonts w:ascii="Arial" w:eastAsia="Calibri" w:hAnsi="Arial" w:cs="Arial"/>
          <w:iCs/>
          <w:color w:val="000000"/>
        </w:rPr>
        <w:t xml:space="preserve"> </w:t>
      </w:r>
    </w:p>
    <w:p w14:paraId="38F4D918" w14:textId="77777777" w:rsidR="00515A7C" w:rsidRPr="00B05EB1" w:rsidRDefault="00515A7C" w:rsidP="00515A7C">
      <w:pPr>
        <w:jc w:val="both"/>
        <w:rPr>
          <w:rFonts w:ascii="Arial" w:eastAsia="Calibri" w:hAnsi="Arial" w:cs="Arial"/>
          <w:iCs/>
          <w:color w:val="000000"/>
        </w:rPr>
      </w:pPr>
    </w:p>
    <w:p w14:paraId="45DC9AB7" w14:textId="77777777" w:rsidR="00515A7C" w:rsidRPr="00B05EB1" w:rsidRDefault="00515A7C" w:rsidP="00515A7C">
      <w:pPr>
        <w:rPr>
          <w:rFonts w:ascii="Arial" w:eastAsia="Calibri" w:hAnsi="Arial" w:cs="Arial"/>
          <w:b/>
          <w:bCs/>
        </w:rPr>
      </w:pPr>
    </w:p>
    <w:p w14:paraId="3B282FB4" w14:textId="77777777" w:rsidR="00515A7C" w:rsidRDefault="00515A7C" w:rsidP="00515A7C">
      <w:pPr>
        <w:rPr>
          <w:rFonts w:ascii="Arial" w:eastAsia="Calibri" w:hAnsi="Arial" w:cs="Arial"/>
          <w:b/>
          <w:bCs/>
        </w:rPr>
      </w:pPr>
    </w:p>
    <w:p w14:paraId="2E2060E9" w14:textId="77777777" w:rsidR="00275AC5" w:rsidRDefault="00275AC5" w:rsidP="00515A7C">
      <w:pPr>
        <w:rPr>
          <w:rFonts w:ascii="Arial" w:eastAsia="Calibri" w:hAnsi="Arial" w:cs="Arial"/>
          <w:b/>
          <w:bCs/>
        </w:rPr>
      </w:pPr>
    </w:p>
    <w:p w14:paraId="0E1C8FB2" w14:textId="77777777" w:rsidR="00275AC5" w:rsidRPr="00B05EB1" w:rsidRDefault="00275AC5" w:rsidP="00515A7C">
      <w:pPr>
        <w:rPr>
          <w:rFonts w:ascii="Arial" w:eastAsia="Calibri" w:hAnsi="Arial" w:cs="Arial"/>
          <w:b/>
          <w:bCs/>
        </w:rPr>
      </w:pPr>
    </w:p>
    <w:p w14:paraId="0FBAE256" w14:textId="77777777" w:rsidR="00515A7C" w:rsidRPr="00B05EB1" w:rsidRDefault="00515A7C" w:rsidP="00515A7C">
      <w:pPr>
        <w:jc w:val="both"/>
        <w:rPr>
          <w:rFonts w:ascii="Arial" w:eastAsia="Calibri" w:hAnsi="Arial" w:cs="Arial"/>
        </w:rPr>
      </w:pPr>
      <w:r w:rsidRPr="00B05EB1">
        <w:rPr>
          <w:rFonts w:ascii="Arial" w:eastAsia="Calibri" w:hAnsi="Arial" w:cs="Arial"/>
        </w:rPr>
        <w:t xml:space="preserve">…………….……. </w:t>
      </w:r>
      <w:r w:rsidRPr="00B05EB1">
        <w:rPr>
          <w:rFonts w:ascii="Arial" w:eastAsia="Calibri" w:hAnsi="Arial" w:cs="Arial"/>
          <w:i/>
        </w:rPr>
        <w:t xml:space="preserve">(miejscowość), </w:t>
      </w:r>
      <w:r w:rsidRPr="00B05EB1">
        <w:rPr>
          <w:rFonts w:ascii="Arial" w:eastAsia="Calibri" w:hAnsi="Arial" w:cs="Arial"/>
        </w:rPr>
        <w:t xml:space="preserve">dnia ………….……. r. </w:t>
      </w:r>
      <w:r w:rsidRPr="00B05EB1">
        <w:rPr>
          <w:rFonts w:ascii="Arial" w:eastAsia="Calibri" w:hAnsi="Arial" w:cs="Arial"/>
        </w:rPr>
        <w:tab/>
      </w:r>
    </w:p>
    <w:p w14:paraId="0F89BDD5" w14:textId="77777777" w:rsidR="00515A7C" w:rsidRPr="00B05EB1" w:rsidRDefault="00515A7C" w:rsidP="00515A7C">
      <w:pPr>
        <w:jc w:val="both"/>
        <w:rPr>
          <w:rFonts w:ascii="Arial" w:eastAsia="Calibri" w:hAnsi="Arial" w:cs="Arial"/>
        </w:rPr>
      </w:pPr>
    </w:p>
    <w:p w14:paraId="32445DE2" w14:textId="77777777" w:rsidR="00515A7C" w:rsidRDefault="00515A7C" w:rsidP="00515A7C">
      <w:pPr>
        <w:jc w:val="both"/>
        <w:rPr>
          <w:rFonts w:ascii="Arial" w:eastAsia="Calibri" w:hAnsi="Arial" w:cs="Arial"/>
        </w:rPr>
      </w:pPr>
      <w:r w:rsidRPr="00B05EB1">
        <w:rPr>
          <w:rFonts w:ascii="Arial" w:eastAsia="Calibri" w:hAnsi="Arial" w:cs="Arial"/>
        </w:rPr>
        <w:tab/>
        <w:t xml:space="preserve">                               </w:t>
      </w:r>
      <w:r w:rsidRPr="00B05EB1">
        <w:rPr>
          <w:rFonts w:ascii="Arial" w:eastAsia="Calibri" w:hAnsi="Arial" w:cs="Arial"/>
        </w:rPr>
        <w:tab/>
        <w:t xml:space="preserve">                       </w:t>
      </w:r>
      <w:r>
        <w:rPr>
          <w:rFonts w:ascii="Arial" w:eastAsia="Calibri" w:hAnsi="Arial" w:cs="Arial"/>
        </w:rPr>
        <w:t xml:space="preserve">                             </w:t>
      </w:r>
    </w:p>
    <w:p w14:paraId="03D28836" w14:textId="77777777" w:rsidR="00515A7C" w:rsidRPr="00B05EB1" w:rsidRDefault="00515A7C" w:rsidP="00515A7C">
      <w:pPr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                                                    </w:t>
      </w:r>
      <w:r w:rsidRPr="00B05EB1">
        <w:rPr>
          <w:rFonts w:ascii="Arial" w:eastAsia="Calibri" w:hAnsi="Arial" w:cs="Arial"/>
        </w:rPr>
        <w:t>……..……………..………………………………..…………………………</w:t>
      </w:r>
    </w:p>
    <w:p w14:paraId="3EC042AE" w14:textId="77777777" w:rsidR="00515A7C" w:rsidRPr="00117E1E" w:rsidRDefault="00515A7C" w:rsidP="00515A7C">
      <w:pPr>
        <w:jc w:val="both"/>
        <w:rPr>
          <w:rFonts w:ascii="Calibri" w:eastAsia="Calibri" w:hAnsi="Calibri" w:cs="Calibri"/>
          <w:sz w:val="22"/>
          <w:szCs w:val="22"/>
        </w:rPr>
      </w:pPr>
      <w:r w:rsidRPr="00B05EB1">
        <w:rPr>
          <w:rFonts w:ascii="Arial" w:eastAsia="Calibri" w:hAnsi="Arial" w:cs="Arial"/>
        </w:rPr>
        <w:t xml:space="preserve">                                                                    Podpis Wykonawcy który potwierdza dany zakres                                                                                                                                                                                                          </w:t>
      </w:r>
      <w:r w:rsidRPr="00B05EB1">
        <w:rPr>
          <w:rFonts w:ascii="Arial" w:hAnsi="Arial" w:cs="Arial"/>
          <w:i/>
        </w:rPr>
        <w:t xml:space="preserve">                                                                           </w:t>
      </w:r>
    </w:p>
    <w:p w14:paraId="70CAD67D" w14:textId="77777777" w:rsidR="00515A7C" w:rsidRDefault="00515A7C" w:rsidP="00515A7C">
      <w:pPr>
        <w:ind w:firstLine="6"/>
        <w:jc w:val="both"/>
        <w:rPr>
          <w:rFonts w:ascii="Verdana" w:hAnsi="Verdana" w:cs="Verdana"/>
          <w:i/>
          <w:sz w:val="16"/>
          <w:szCs w:val="16"/>
        </w:rPr>
      </w:pPr>
    </w:p>
    <w:p w14:paraId="30936BFA" w14:textId="77777777" w:rsidR="00515A7C" w:rsidRDefault="00515A7C" w:rsidP="00515A7C">
      <w:pPr>
        <w:ind w:firstLine="6"/>
        <w:jc w:val="both"/>
      </w:pPr>
      <w:r>
        <w:rPr>
          <w:rFonts w:ascii="Verdana" w:hAnsi="Verdana" w:cs="Verdana"/>
          <w:i/>
          <w:sz w:val="16"/>
          <w:szCs w:val="16"/>
        </w:rPr>
        <w:t xml:space="preserve">* Treść zapisu należy powielić tyle razy ile potrzeba dla danego przypadku  </w:t>
      </w:r>
    </w:p>
    <w:p w14:paraId="22A22552" w14:textId="77777777" w:rsidR="00515A7C" w:rsidRDefault="00515A7C" w:rsidP="00515A7C">
      <w:pPr>
        <w:ind w:right="-227"/>
      </w:pPr>
    </w:p>
    <w:p w14:paraId="417E89EA" w14:textId="77777777" w:rsidR="00515A7C" w:rsidRDefault="00515A7C" w:rsidP="00515A7C">
      <w:pPr>
        <w:ind w:right="-227"/>
      </w:pPr>
    </w:p>
    <w:p w14:paraId="3FDAE15E" w14:textId="77777777" w:rsidR="00275AC5" w:rsidRDefault="00275AC5" w:rsidP="00515A7C">
      <w:pPr>
        <w:ind w:right="-227"/>
      </w:pPr>
    </w:p>
    <w:p w14:paraId="2E7DA8A8" w14:textId="77777777" w:rsidR="00515A7C" w:rsidRPr="00117E1E" w:rsidRDefault="00515A7C" w:rsidP="00515A7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right="-227"/>
        <w:jc w:val="center"/>
        <w:rPr>
          <w:rFonts w:ascii="Calibri" w:hAnsi="Calibri" w:cs="Calibri"/>
          <w:b/>
          <w:sz w:val="16"/>
          <w:szCs w:val="16"/>
        </w:rPr>
      </w:pPr>
      <w:r w:rsidRPr="00117E1E">
        <w:rPr>
          <w:rFonts w:ascii="Calibri" w:hAnsi="Calibri" w:cs="Calibri"/>
          <w:b/>
          <w:sz w:val="16"/>
          <w:szCs w:val="16"/>
        </w:rPr>
        <w:t xml:space="preserve">DOKUMENT MUSI ZOSTAĆ PODPISANY: </w:t>
      </w:r>
    </w:p>
    <w:p w14:paraId="25BBF5EC" w14:textId="77777777" w:rsidR="00515A7C" w:rsidRPr="00117E1E" w:rsidRDefault="00515A7C" w:rsidP="00515A7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right="-227"/>
        <w:jc w:val="center"/>
        <w:rPr>
          <w:rFonts w:ascii="Calibri" w:hAnsi="Calibri" w:cs="Calibri"/>
          <w:b/>
          <w:sz w:val="16"/>
          <w:szCs w:val="16"/>
        </w:rPr>
      </w:pPr>
      <w:r w:rsidRPr="00117E1E">
        <w:rPr>
          <w:rFonts w:ascii="Calibri" w:hAnsi="Calibri" w:cs="Calibri"/>
          <w:b/>
          <w:sz w:val="16"/>
          <w:szCs w:val="16"/>
        </w:rPr>
        <w:t>W FORMIE ELEKTRONICZNEJ (PODPIS KWALIFIKOWANY), PODPISEM ZAUFANYM LUB PODPISEM OSOBISTYM</w:t>
      </w:r>
    </w:p>
    <w:p w14:paraId="74EE759B" w14:textId="35C83936" w:rsidR="00515A7C" w:rsidRPr="002C5B60" w:rsidRDefault="00515A7C" w:rsidP="002C5B6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right="-227"/>
        <w:jc w:val="center"/>
        <w:rPr>
          <w:rFonts w:ascii="Calibri" w:hAnsi="Calibri" w:cs="Calibri"/>
          <w:sz w:val="16"/>
          <w:szCs w:val="16"/>
        </w:rPr>
      </w:pPr>
      <w:r w:rsidRPr="00117E1E">
        <w:rPr>
          <w:rFonts w:ascii="Calibri" w:hAnsi="Calibri" w:cs="Calibri"/>
          <w:b/>
          <w:sz w:val="16"/>
          <w:szCs w:val="16"/>
        </w:rPr>
        <w:t>ZAMAWIAJĄCY NIE WYMAGA PIECZĘCI ELEKTRONICZNEJ ANI WIZUALIZACJI PODPISU ELEKTRONICZNEGO. DATA PISMA GENEROWANA JEST AUTOMATYCZNIE Z CHWILĄ PODPISANIA DOKUMENT</w:t>
      </w:r>
    </w:p>
    <w:sectPr w:rsidR="00515A7C" w:rsidRPr="002C5B60" w:rsidSect="00ED249D">
      <w:headerReference w:type="default" r:id="rId7"/>
      <w:pgSz w:w="11906" w:h="16838"/>
      <w:pgMar w:top="1439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1EC67B" w14:textId="77777777" w:rsidR="00E22D1E" w:rsidRDefault="00E22D1E" w:rsidP="00031314">
      <w:r>
        <w:separator/>
      </w:r>
    </w:p>
  </w:endnote>
  <w:endnote w:type="continuationSeparator" w:id="0">
    <w:p w14:paraId="67D62C3D" w14:textId="77777777" w:rsidR="00E22D1E" w:rsidRDefault="00E22D1E" w:rsidP="000313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tarSymbol">
    <w:altName w:val="Segoe UI Symbol"/>
    <w:charset w:val="02"/>
    <w:family w:val="auto"/>
    <w:pitch w:val="default"/>
  </w:font>
  <w:font w:name="Albany">
    <w:altName w:val="Arial"/>
    <w:charset w:val="00"/>
    <w:family w:val="swiss"/>
    <w:pitch w:val="variable"/>
  </w:font>
  <w:font w:name="HG Mincho Light J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ewCenturySchlbk">
    <w:altName w:val="Century Schoolbook"/>
    <w:charset w:val="00"/>
    <w:family w:val="roman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auto"/>
    <w:pitch w:val="variable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-Italic">
    <w:altName w:val="Times New Roman"/>
    <w:panose1 w:val="00000000000000000000"/>
    <w:charset w:val="00"/>
    <w:family w:val="roman"/>
    <w:notTrueType/>
    <w:pitch w:val="default"/>
  </w:font>
  <w:font w:name="TimesNewRoman">
    <w:altName w:val="Heiti TC Light"/>
    <w:charset w:val="00"/>
    <w:family w:val="roman"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61C12E" w14:textId="77777777" w:rsidR="00E22D1E" w:rsidRDefault="00E22D1E" w:rsidP="00031314">
      <w:r>
        <w:separator/>
      </w:r>
    </w:p>
  </w:footnote>
  <w:footnote w:type="continuationSeparator" w:id="0">
    <w:p w14:paraId="73282DCE" w14:textId="77777777" w:rsidR="00E22D1E" w:rsidRDefault="00E22D1E" w:rsidP="000313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2F22E" w14:textId="3F7B7B89" w:rsidR="00FA3A1D" w:rsidRPr="00E2026D" w:rsidRDefault="007B3B4B" w:rsidP="00FA3A1D">
    <w:pPr>
      <w:pStyle w:val="Nagwek"/>
      <w:rPr>
        <w:rFonts w:ascii="Arial" w:hAnsi="Arial" w:cs="Arial"/>
        <w:color w:val="595959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1BE03C0D" wp14:editId="0B971E8B">
          <wp:simplePos x="0" y="0"/>
          <wp:positionH relativeFrom="column">
            <wp:posOffset>-904875</wp:posOffset>
          </wp:positionH>
          <wp:positionV relativeFrom="paragraph">
            <wp:posOffset>-1349375</wp:posOffset>
          </wp:positionV>
          <wp:extent cx="7560310" cy="1802130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802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B41900D" w14:textId="77777777" w:rsidR="00031314" w:rsidRDefault="0003131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  <w:rPr>
        <w:color w:val="auto"/>
        <w:sz w:val="20"/>
        <w:szCs w:val="20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pStyle w:val="Listapunktowana31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/>
      </w:rPr>
    </w:lvl>
  </w:abstractNum>
  <w:abstractNum w:abstractNumId="2" w15:restartNumberingAfterBreak="0">
    <w:nsid w:val="00000004"/>
    <w:multiLevelType w:val="singleLevel"/>
    <w:tmpl w:val="00000004"/>
    <w:name w:val="WW8Num8"/>
    <w:lvl w:ilvl="0">
      <w:start w:val="1"/>
      <w:numFmt w:val="upperRoman"/>
      <w:pStyle w:val="TSstyl"/>
      <w:lvlText w:val="%1."/>
      <w:lvlJc w:val="left"/>
      <w:pPr>
        <w:tabs>
          <w:tab w:val="num" w:pos="1080"/>
        </w:tabs>
        <w:ind w:left="540" w:hanging="180"/>
      </w:pPr>
      <w:rPr>
        <w:rFonts w:ascii="Times New Roman" w:hAnsi="Times New Roman" w:cs="Times New Roman"/>
        <w:b w:val="0"/>
        <w:i w:val="0"/>
        <w:strike w:val="0"/>
        <w:dstrike w:val="0"/>
        <w:sz w:val="20"/>
        <w:u w:val="none"/>
        <w:effect w:val="none"/>
      </w:rPr>
    </w:lvl>
  </w:abstractNum>
  <w:abstractNum w:abstractNumId="3" w15:restartNumberingAfterBreak="0">
    <w:nsid w:val="00000005"/>
    <w:multiLevelType w:val="multilevel"/>
    <w:tmpl w:val="B14AD258"/>
    <w:name w:val="WW8Num9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Calibri" w:hAnsi="Calibri" w:cs="Calibri" w:hint="default"/>
      </w:rPr>
    </w:lvl>
    <w:lvl w:ilvl="1">
      <w:start w:val="1"/>
      <w:numFmt w:val="upperLetter"/>
      <w:lvlText w:val="%2."/>
      <w:lvlJc w:val="right"/>
      <w:pPr>
        <w:tabs>
          <w:tab w:val="num" w:pos="590"/>
        </w:tabs>
        <w:ind w:left="590" w:hanging="360"/>
      </w:pPr>
    </w:lvl>
    <w:lvl w:ilvl="2">
      <w:start w:val="1"/>
      <w:numFmt w:val="lowerRoman"/>
      <w:lvlText w:val="%3."/>
      <w:lvlJc w:val="right"/>
      <w:pPr>
        <w:tabs>
          <w:tab w:val="num" w:pos="1310"/>
        </w:tabs>
        <w:ind w:left="1310" w:hanging="360"/>
      </w:pPr>
    </w:lvl>
    <w:lvl w:ilvl="3">
      <w:start w:val="1"/>
      <w:numFmt w:val="lowerRoman"/>
      <w:lvlText w:val="%4."/>
      <w:lvlJc w:val="right"/>
      <w:pPr>
        <w:tabs>
          <w:tab w:val="num" w:pos="2030"/>
        </w:tabs>
        <w:ind w:left="2030" w:hanging="360"/>
      </w:pPr>
    </w:lvl>
    <w:lvl w:ilvl="4">
      <w:start w:val="1"/>
      <w:numFmt w:val="lowerRoman"/>
      <w:lvlText w:val="%5."/>
      <w:lvlJc w:val="right"/>
      <w:pPr>
        <w:tabs>
          <w:tab w:val="num" w:pos="2750"/>
        </w:tabs>
        <w:ind w:left="2750" w:hanging="360"/>
      </w:pPr>
    </w:lvl>
    <w:lvl w:ilvl="5">
      <w:start w:val="1"/>
      <w:numFmt w:val="lowerRoman"/>
      <w:lvlText w:val="%6."/>
      <w:lvlJc w:val="right"/>
      <w:pPr>
        <w:tabs>
          <w:tab w:val="num" w:pos="3470"/>
        </w:tabs>
        <w:ind w:left="3470" w:hanging="360"/>
      </w:pPr>
    </w:lvl>
    <w:lvl w:ilvl="6">
      <w:start w:val="1"/>
      <w:numFmt w:val="lowerRoman"/>
      <w:lvlText w:val="%7."/>
      <w:lvlJc w:val="right"/>
      <w:pPr>
        <w:tabs>
          <w:tab w:val="num" w:pos="4190"/>
        </w:tabs>
        <w:ind w:left="4190" w:hanging="360"/>
      </w:pPr>
    </w:lvl>
    <w:lvl w:ilvl="7">
      <w:start w:val="1"/>
      <w:numFmt w:val="lowerRoman"/>
      <w:lvlText w:val="%8."/>
      <w:lvlJc w:val="right"/>
      <w:pPr>
        <w:tabs>
          <w:tab w:val="num" w:pos="4910"/>
        </w:tabs>
        <w:ind w:left="4910" w:hanging="360"/>
      </w:pPr>
    </w:lvl>
    <w:lvl w:ilvl="8">
      <w:start w:val="1"/>
      <w:numFmt w:val="lowerRoman"/>
      <w:lvlText w:val="%9."/>
      <w:lvlJc w:val="right"/>
      <w:pPr>
        <w:tabs>
          <w:tab w:val="num" w:pos="5630"/>
        </w:tabs>
        <w:ind w:left="5630" w:hanging="360"/>
      </w:pPr>
    </w:lvl>
  </w:abstractNum>
  <w:abstractNum w:abstractNumId="4" w15:restartNumberingAfterBreak="0">
    <w:nsid w:val="00000006"/>
    <w:multiLevelType w:val="singleLevel"/>
    <w:tmpl w:val="00000006"/>
    <w:name w:val="WW8Num17"/>
    <w:lvl w:ilvl="0">
      <w:start w:val="1"/>
      <w:numFmt w:val="decimal"/>
      <w:pStyle w:val="18Zalacznikilista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strike w:val="0"/>
        <w:dstrike w:val="0"/>
        <w:sz w:val="20"/>
        <w:u w:val="none"/>
        <w:effect w:val="none"/>
      </w:rPr>
    </w:lvl>
  </w:abstractNum>
  <w:abstractNum w:abstractNumId="5" w15:restartNumberingAfterBreak="0">
    <w:nsid w:val="00000007"/>
    <w:multiLevelType w:val="singleLevel"/>
    <w:tmpl w:val="00000007"/>
    <w:name w:val="WW8Num21"/>
    <w:lvl w:ilvl="0">
      <w:start w:val="1"/>
      <w:numFmt w:val="decimal"/>
      <w:pStyle w:val="HMNumery"/>
      <w:lvlText w:val="%1)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b w:val="0"/>
        <w:i w:val="0"/>
        <w:strike w:val="0"/>
        <w:dstrike w:val="0"/>
        <w:sz w:val="22"/>
        <w:u w:val="none"/>
        <w:effect w:val="none"/>
      </w:rPr>
    </w:lvl>
  </w:abstractNum>
  <w:abstractNum w:abstractNumId="6" w15:restartNumberingAfterBreak="0">
    <w:nsid w:val="00000009"/>
    <w:multiLevelType w:val="multilevel"/>
    <w:tmpl w:val="00000009"/>
    <w:name w:val="WW8Num23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ascii="Symbol" w:hAnsi="Symbol" w:cs="Symbol"/>
        <w:szCs w:val="22"/>
      </w:r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  <w:rPr>
        <w:rFonts w:ascii="Times New Roman" w:hAnsi="Times New Roman" w:cs="Times New Roman" w:hint="default"/>
        <w:b w:val="0"/>
        <w:bCs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7" w15:restartNumberingAfterBreak="0">
    <w:nsid w:val="0000000A"/>
    <w:multiLevelType w:val="singleLevel"/>
    <w:tmpl w:val="0000000A"/>
    <w:name w:val="WW8Num24"/>
    <w:lvl w:ilvl="0">
      <w:start w:val="1"/>
      <w:numFmt w:val="decimal"/>
      <w:pStyle w:val="Tabelatrenumerowanie"/>
      <w:lvlText w:val="%1."/>
      <w:lvlJc w:val="left"/>
      <w:pPr>
        <w:tabs>
          <w:tab w:val="num" w:pos="454"/>
        </w:tabs>
        <w:ind w:left="454" w:hanging="358"/>
      </w:pPr>
      <w:rPr>
        <w:rFonts w:ascii="Times New Roman" w:hAnsi="Times New Roman" w:cs="Times New Roman"/>
        <w:b w:val="0"/>
        <w:i w:val="0"/>
        <w:strike w:val="0"/>
        <w:dstrike w:val="0"/>
        <w:sz w:val="20"/>
        <w:u w:val="none"/>
        <w:effect w:val="none"/>
      </w:rPr>
    </w:lvl>
  </w:abstractNum>
  <w:abstractNum w:abstractNumId="8" w15:restartNumberingAfterBreak="0">
    <w:nsid w:val="0000000B"/>
    <w:multiLevelType w:val="singleLevel"/>
    <w:tmpl w:val="0000000B"/>
    <w:name w:val="WW8Num26"/>
    <w:lvl w:ilvl="0">
      <w:start w:val="1"/>
      <w:numFmt w:val="decimal"/>
      <w:pStyle w:val="Listapunktowana2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i w:val="0"/>
        <w:strike w:val="0"/>
        <w:dstrike w:val="0"/>
        <w:sz w:val="22"/>
        <w:u w:val="none"/>
        <w:effect w:val="none"/>
      </w:rPr>
    </w:lvl>
  </w:abstractNum>
  <w:abstractNum w:abstractNumId="9" w15:restartNumberingAfterBreak="0">
    <w:nsid w:val="0000000C"/>
    <w:multiLevelType w:val="singleLevel"/>
    <w:tmpl w:val="0000000C"/>
    <w:name w:val="WW8Num28"/>
    <w:lvl w:ilvl="0">
      <w:start w:val="1"/>
      <w:numFmt w:val="lowerRoman"/>
      <w:pStyle w:val="Listanumerowana1"/>
      <w:lvlText w:val="%1."/>
      <w:lvlJc w:val="right"/>
      <w:pPr>
        <w:tabs>
          <w:tab w:val="num" w:pos="1531"/>
        </w:tabs>
        <w:ind w:left="1531" w:hanging="113"/>
      </w:pPr>
      <w:rPr>
        <w:rFonts w:ascii="Symbol" w:hAnsi="Symbol" w:cs="Symbol"/>
      </w:rPr>
    </w:lvl>
  </w:abstractNum>
  <w:abstractNum w:abstractNumId="10" w15:restartNumberingAfterBreak="0">
    <w:nsid w:val="0000000D"/>
    <w:multiLevelType w:val="multilevel"/>
    <w:tmpl w:val="BAE808F6"/>
    <w:name w:val="WW8Num30"/>
    <w:lvl w:ilvl="0">
      <w:start w:val="1"/>
      <w:numFmt w:val="decimal"/>
      <w:lvlText w:val="%1."/>
      <w:lvlJc w:val="left"/>
      <w:pPr>
        <w:tabs>
          <w:tab w:val="num" w:pos="-230"/>
        </w:tabs>
        <w:ind w:left="1210" w:hanging="360"/>
      </w:pPr>
      <w:rPr>
        <w:rFonts w:ascii="Calibri" w:hAnsi="Calibri" w:cs="Calibri" w:hint="default"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-371"/>
        </w:tabs>
        <w:ind w:left="1069" w:hanging="360"/>
      </w:pPr>
      <w:rPr>
        <w:rFonts w:ascii="Calibri" w:eastAsia="Times New Roman" w:hAnsi="Calibri" w:cs="Calibri"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0000000E"/>
    <w:multiLevelType w:val="singleLevel"/>
    <w:tmpl w:val="0000000E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i w:val="0"/>
        <w:strike w:val="0"/>
        <w:dstrike w:val="0"/>
        <w:color w:val="auto"/>
        <w:sz w:val="20"/>
        <w:szCs w:val="22"/>
        <w:u w:val="none"/>
        <w:effect w:val="none"/>
      </w:rPr>
    </w:lvl>
  </w:abstractNum>
  <w:abstractNum w:abstractNumId="12" w15:restartNumberingAfterBreak="0">
    <w:nsid w:val="00000010"/>
    <w:multiLevelType w:val="singleLevel"/>
    <w:tmpl w:val="723E12B0"/>
    <w:name w:val="WW8Num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bCs/>
        <w:i w:val="0"/>
        <w:strike w:val="0"/>
        <w:dstrike w:val="0"/>
        <w:color w:val="auto"/>
        <w:sz w:val="20"/>
        <w:szCs w:val="22"/>
        <w:u w:val="none"/>
        <w:effect w:val="none"/>
      </w:rPr>
    </w:lvl>
  </w:abstractNum>
  <w:abstractNum w:abstractNumId="13" w15:restartNumberingAfterBreak="0">
    <w:nsid w:val="00000011"/>
    <w:multiLevelType w:val="singleLevel"/>
    <w:tmpl w:val="00000011"/>
    <w:name w:val="WW8Num39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  <w:rPr>
        <w:rFonts w:ascii="Times New Roman" w:hAnsi="Times New Roman" w:cs="Times New Roman"/>
        <w:b w:val="0"/>
        <w:i w:val="0"/>
        <w:strike w:val="0"/>
        <w:dstrike w:val="0"/>
        <w:sz w:val="20"/>
        <w:szCs w:val="20"/>
        <w:u w:val="none"/>
        <w:effect w:val="none"/>
      </w:rPr>
    </w:lvl>
  </w:abstractNum>
  <w:abstractNum w:abstractNumId="14" w15:restartNumberingAfterBreak="0">
    <w:nsid w:val="00000012"/>
    <w:multiLevelType w:val="singleLevel"/>
    <w:tmpl w:val="00000012"/>
    <w:name w:val="WW8Num40"/>
    <w:lvl w:ilvl="0">
      <w:start w:val="1"/>
      <w:numFmt w:val="decimal"/>
      <w:lvlText w:val="%1)"/>
      <w:lvlJc w:val="left"/>
      <w:pPr>
        <w:tabs>
          <w:tab w:val="num" w:pos="0"/>
        </w:tabs>
        <w:ind w:left="1230" w:hanging="360"/>
      </w:pPr>
      <w:rPr>
        <w:rFonts w:ascii="Symbol" w:hAnsi="Symbol" w:cs="Symbol"/>
        <w:sz w:val="22"/>
        <w:szCs w:val="22"/>
      </w:rPr>
    </w:lvl>
  </w:abstractNum>
  <w:abstractNum w:abstractNumId="15" w15:restartNumberingAfterBreak="0">
    <w:nsid w:val="00000013"/>
    <w:multiLevelType w:val="singleLevel"/>
    <w:tmpl w:val="69D47E98"/>
    <w:name w:val="WW8Num47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="Calibri" w:hAnsi="Calibri" w:cs="Calibri" w:hint="default"/>
        <w:color w:val="000000"/>
        <w:sz w:val="22"/>
        <w:szCs w:val="22"/>
      </w:rPr>
    </w:lvl>
  </w:abstractNum>
  <w:abstractNum w:abstractNumId="16" w15:restartNumberingAfterBreak="0">
    <w:nsid w:val="00000014"/>
    <w:multiLevelType w:val="singleLevel"/>
    <w:tmpl w:val="00000014"/>
    <w:name w:val="WW8Num48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  <w:rPr>
        <w:rFonts w:ascii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/>
        <w:effect w:val="none"/>
      </w:rPr>
    </w:lvl>
  </w:abstractNum>
  <w:abstractNum w:abstractNumId="17" w15:restartNumberingAfterBreak="0">
    <w:nsid w:val="00000015"/>
    <w:multiLevelType w:val="singleLevel"/>
    <w:tmpl w:val="00000015"/>
    <w:name w:val="WW8Num49"/>
    <w:lvl w:ilvl="0">
      <w:start w:val="1"/>
      <w:numFmt w:val="decimal"/>
      <w:pStyle w:val="NUMERACJA"/>
      <w:lvlText w:val="%1)"/>
      <w:lvlJc w:val="left"/>
      <w:pPr>
        <w:tabs>
          <w:tab w:val="num" w:pos="0"/>
        </w:tabs>
        <w:ind w:left="1070" w:hanging="360"/>
      </w:pPr>
      <w:rPr>
        <w:rFonts w:ascii="Symbol" w:hAnsi="Symbol" w:cs="Symbol" w:hint="default"/>
        <w:sz w:val="20"/>
        <w:szCs w:val="20"/>
      </w:rPr>
    </w:lvl>
  </w:abstractNum>
  <w:abstractNum w:abstractNumId="18" w15:restartNumberingAfterBreak="0">
    <w:nsid w:val="00000016"/>
    <w:multiLevelType w:val="multilevel"/>
    <w:tmpl w:val="00000016"/>
    <w:name w:val="WW8Num52"/>
    <w:lvl w:ilvl="0">
      <w:start w:val="1"/>
      <w:numFmt w:val="decimal"/>
      <w:pStyle w:val="Standardowyzkropka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2"/>
        <w:position w:val="0"/>
        <w:sz w:val="24"/>
        <w:szCs w:val="22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00000017"/>
    <w:multiLevelType w:val="multilevel"/>
    <w:tmpl w:val="00000017"/>
    <w:name w:val="WW8Num57"/>
    <w:lvl w:ilvl="0">
      <w:start w:val="2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Calibri" w:eastAsia="Times New Roman" w:hAnsi="Calibri"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8"/>
    <w:multiLevelType w:val="multilevel"/>
    <w:tmpl w:val="00000018"/>
    <w:name w:val="WW8Num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9"/>
    <w:multiLevelType w:val="multilevel"/>
    <w:tmpl w:val="00000019"/>
    <w:name w:val="WW8Num5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352"/>
        </w:tabs>
        <w:ind w:left="1352" w:hanging="360"/>
      </w:pPr>
      <w:rPr>
        <w:color w:val="00000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352"/>
        </w:tabs>
        <w:ind w:left="1352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000001A"/>
    <w:multiLevelType w:val="multilevel"/>
    <w:tmpl w:val="A07AF7CA"/>
    <w:name w:val="WW8Num6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bCs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bCs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 w:hint="default"/>
        <w:bCs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 w:hint="default"/>
        <w:bCs/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  <w:bCs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 w:hint="default"/>
        <w:bCs/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 w:hint="default"/>
        <w:bCs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  <w:bCs/>
        <w:sz w:val="22"/>
        <w:szCs w:val="22"/>
      </w:rPr>
    </w:lvl>
  </w:abstractNum>
  <w:abstractNum w:abstractNumId="23" w15:restartNumberingAfterBreak="0">
    <w:nsid w:val="0000001C"/>
    <w:multiLevelType w:val="multilevel"/>
    <w:tmpl w:val="43904476"/>
    <w:name w:val="WW8Num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 w:val="0"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D"/>
    <w:multiLevelType w:val="multilevel"/>
    <w:tmpl w:val="27A089E0"/>
    <w:name w:val="WW8Num6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bCs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00000023"/>
    <w:multiLevelType w:val="multilevel"/>
    <w:tmpl w:val="B0202D02"/>
    <w:name w:val="WW8Num6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/>
        <w:bCs/>
        <w:color w:val="auto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00000025"/>
    <w:multiLevelType w:val="multilevel"/>
    <w:tmpl w:val="9A089D4E"/>
    <w:name w:val="WW8Num7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 w:val="0"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7" w15:restartNumberingAfterBreak="0">
    <w:nsid w:val="00000028"/>
    <w:multiLevelType w:val="multilevel"/>
    <w:tmpl w:val="E9EA79BE"/>
    <w:name w:val="WW8Num74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ascii="Calibri" w:eastAsia="Times New Roman" w:hAnsi="Calibri" w:cs="Calibri" w:hint="default"/>
      </w:rPr>
    </w:lvl>
    <w:lvl w:ilvl="1">
      <w:start w:val="1"/>
      <w:numFmt w:val="decimal"/>
      <w:lvlText w:val="%2."/>
      <w:lvlJc w:val="left"/>
      <w:pPr>
        <w:tabs>
          <w:tab w:val="num" w:pos="1854"/>
        </w:tabs>
        <w:ind w:left="1854" w:hanging="360"/>
      </w:pPr>
    </w:lvl>
    <w:lvl w:ilvl="2">
      <w:start w:val="1"/>
      <w:numFmt w:val="decimal"/>
      <w:lvlText w:val="%3."/>
      <w:lvlJc w:val="left"/>
      <w:pPr>
        <w:tabs>
          <w:tab w:val="num" w:pos="1418"/>
        </w:tabs>
        <w:ind w:left="1418" w:hanging="360"/>
      </w:pPr>
    </w:lvl>
    <w:lvl w:ilvl="3">
      <w:start w:val="1"/>
      <w:numFmt w:val="decimal"/>
      <w:lvlText w:val="%4."/>
      <w:lvlJc w:val="left"/>
      <w:pPr>
        <w:tabs>
          <w:tab w:val="num" w:pos="2574"/>
        </w:tabs>
        <w:ind w:left="2574" w:hanging="360"/>
      </w:pPr>
    </w:lvl>
    <w:lvl w:ilvl="4">
      <w:start w:val="1"/>
      <w:numFmt w:val="decimal"/>
      <w:lvlText w:val="%5."/>
      <w:lvlJc w:val="left"/>
      <w:pPr>
        <w:tabs>
          <w:tab w:val="num" w:pos="2934"/>
        </w:tabs>
        <w:ind w:left="2934" w:hanging="360"/>
      </w:pPr>
    </w:lvl>
    <w:lvl w:ilvl="5">
      <w:start w:val="1"/>
      <w:numFmt w:val="decimal"/>
      <w:lvlText w:val="%6."/>
      <w:lvlJc w:val="left"/>
      <w:pPr>
        <w:tabs>
          <w:tab w:val="num" w:pos="3294"/>
        </w:tabs>
        <w:ind w:left="3294" w:hanging="360"/>
      </w:pPr>
    </w:lvl>
    <w:lvl w:ilvl="6">
      <w:start w:val="1"/>
      <w:numFmt w:val="decimal"/>
      <w:lvlText w:val="%7."/>
      <w:lvlJc w:val="left"/>
      <w:pPr>
        <w:tabs>
          <w:tab w:val="num" w:pos="3654"/>
        </w:tabs>
        <w:ind w:left="3654" w:hanging="360"/>
      </w:pPr>
    </w:lvl>
    <w:lvl w:ilvl="7">
      <w:start w:val="1"/>
      <w:numFmt w:val="decimal"/>
      <w:lvlText w:val="%8."/>
      <w:lvlJc w:val="left"/>
      <w:pPr>
        <w:tabs>
          <w:tab w:val="num" w:pos="4014"/>
        </w:tabs>
        <w:ind w:left="4014" w:hanging="360"/>
      </w:pPr>
    </w:lvl>
    <w:lvl w:ilvl="8">
      <w:start w:val="1"/>
      <w:numFmt w:val="decimal"/>
      <w:lvlText w:val="%9."/>
      <w:lvlJc w:val="left"/>
      <w:pPr>
        <w:tabs>
          <w:tab w:val="num" w:pos="4374"/>
        </w:tabs>
        <w:ind w:left="4374" w:hanging="360"/>
      </w:pPr>
    </w:lvl>
  </w:abstractNum>
  <w:abstractNum w:abstractNumId="28" w15:restartNumberingAfterBreak="0">
    <w:nsid w:val="0000002B"/>
    <w:multiLevelType w:val="singleLevel"/>
    <w:tmpl w:val="642ED788"/>
    <w:name w:val="WW8Num7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sz w:val="22"/>
        <w:szCs w:val="22"/>
      </w:rPr>
    </w:lvl>
  </w:abstractNum>
  <w:abstractNum w:abstractNumId="29" w15:restartNumberingAfterBreak="0">
    <w:nsid w:val="0000002E"/>
    <w:multiLevelType w:val="multilevel"/>
    <w:tmpl w:val="A5C032C2"/>
    <w:name w:val="WW8Num80"/>
    <w:lvl w:ilvl="0">
      <w:start w:val="4"/>
      <w:numFmt w:val="upperLetter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352" w:hanging="36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78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0000002F"/>
    <w:multiLevelType w:val="multilevel"/>
    <w:tmpl w:val="0000002F"/>
    <w:name w:val="WW8Num81"/>
    <w:lvl w:ilvl="0">
      <w:start w:val="1"/>
      <w:numFmt w:val="decimal"/>
      <w:lvlText w:val="%1."/>
      <w:lvlJc w:val="right"/>
      <w:pPr>
        <w:tabs>
          <w:tab w:val="num" w:pos="1352"/>
        </w:tabs>
        <w:ind w:left="1352" w:hanging="360"/>
      </w:pPr>
      <w:rPr>
        <w:rFonts w:ascii="Times New Roman" w:hAnsi="Times New Roman" w:cs="Times New Roman"/>
        <w:sz w:val="22"/>
        <w:szCs w:val="22"/>
      </w:rPr>
    </w:lvl>
    <w:lvl w:ilvl="1">
      <w:start w:val="1"/>
      <w:numFmt w:val="upperLetter"/>
      <w:lvlText w:val="%2."/>
      <w:lvlJc w:val="right"/>
      <w:pPr>
        <w:tabs>
          <w:tab w:val="num" w:pos="2072"/>
        </w:tabs>
        <w:ind w:left="2072" w:hanging="360"/>
      </w:pPr>
    </w:lvl>
    <w:lvl w:ilvl="2">
      <w:start w:val="1"/>
      <w:numFmt w:val="lowerRoman"/>
      <w:lvlText w:val="%3."/>
      <w:lvlJc w:val="right"/>
      <w:pPr>
        <w:tabs>
          <w:tab w:val="num" w:pos="2792"/>
        </w:tabs>
        <w:ind w:left="2792" w:hanging="360"/>
      </w:pPr>
    </w:lvl>
    <w:lvl w:ilvl="3">
      <w:start w:val="1"/>
      <w:numFmt w:val="lowerRoman"/>
      <w:lvlText w:val="%4."/>
      <w:lvlJc w:val="right"/>
      <w:pPr>
        <w:tabs>
          <w:tab w:val="num" w:pos="3512"/>
        </w:tabs>
        <w:ind w:left="3512" w:hanging="360"/>
      </w:pPr>
    </w:lvl>
    <w:lvl w:ilvl="4">
      <w:start w:val="1"/>
      <w:numFmt w:val="lowerRoman"/>
      <w:lvlText w:val="%5."/>
      <w:lvlJc w:val="right"/>
      <w:pPr>
        <w:tabs>
          <w:tab w:val="num" w:pos="4232"/>
        </w:tabs>
        <w:ind w:left="4232" w:hanging="360"/>
      </w:pPr>
    </w:lvl>
    <w:lvl w:ilvl="5">
      <w:start w:val="1"/>
      <w:numFmt w:val="lowerRoman"/>
      <w:lvlText w:val="%6."/>
      <w:lvlJc w:val="right"/>
      <w:pPr>
        <w:tabs>
          <w:tab w:val="num" w:pos="4952"/>
        </w:tabs>
        <w:ind w:left="4952" w:hanging="360"/>
      </w:pPr>
    </w:lvl>
    <w:lvl w:ilvl="6">
      <w:start w:val="1"/>
      <w:numFmt w:val="lowerRoman"/>
      <w:lvlText w:val="%7."/>
      <w:lvlJc w:val="right"/>
      <w:pPr>
        <w:tabs>
          <w:tab w:val="num" w:pos="5672"/>
        </w:tabs>
        <w:ind w:left="5672" w:hanging="360"/>
      </w:pPr>
    </w:lvl>
    <w:lvl w:ilvl="7">
      <w:start w:val="1"/>
      <w:numFmt w:val="lowerRoman"/>
      <w:lvlText w:val="%8."/>
      <w:lvlJc w:val="right"/>
      <w:pPr>
        <w:tabs>
          <w:tab w:val="num" w:pos="6392"/>
        </w:tabs>
        <w:ind w:left="6392" w:hanging="360"/>
      </w:pPr>
    </w:lvl>
    <w:lvl w:ilvl="8">
      <w:start w:val="1"/>
      <w:numFmt w:val="lowerRoman"/>
      <w:lvlText w:val="%9."/>
      <w:lvlJc w:val="right"/>
      <w:pPr>
        <w:tabs>
          <w:tab w:val="num" w:pos="7112"/>
        </w:tabs>
        <w:ind w:left="7112" w:hanging="360"/>
      </w:pPr>
    </w:lvl>
  </w:abstractNum>
  <w:abstractNum w:abstractNumId="31" w15:restartNumberingAfterBreak="0">
    <w:nsid w:val="00000032"/>
    <w:multiLevelType w:val="multilevel"/>
    <w:tmpl w:val="00000032"/>
    <w:name w:val="WW8Num84"/>
    <w:lvl w:ilvl="0">
      <w:start w:val="1"/>
      <w:numFmt w:val="decimal"/>
      <w:lvlText w:val="%1."/>
      <w:lvlJc w:val="left"/>
      <w:pPr>
        <w:tabs>
          <w:tab w:val="num" w:pos="152"/>
        </w:tabs>
        <w:ind w:left="796" w:hanging="359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52"/>
        </w:tabs>
        <w:ind w:left="1516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152"/>
        </w:tabs>
        <w:ind w:left="2236" w:hanging="180"/>
      </w:pPr>
      <w:rPr>
        <w:rFonts w:ascii="Symbol" w:hAnsi="Symbol" w:cs="Symbol" w:hint="default"/>
      </w:rPr>
    </w:lvl>
    <w:lvl w:ilvl="3">
      <w:start w:val="1"/>
      <w:numFmt w:val="decimal"/>
      <w:lvlText w:val="%4."/>
      <w:lvlJc w:val="left"/>
      <w:pPr>
        <w:tabs>
          <w:tab w:val="num" w:pos="152"/>
        </w:tabs>
        <w:ind w:left="2956" w:hanging="360"/>
      </w:pPr>
      <w:rPr>
        <w:rFonts w:ascii="Symbol" w:hAnsi="Symbol" w:cs="Symbol" w:hint="default"/>
      </w:rPr>
    </w:lvl>
    <w:lvl w:ilvl="4">
      <w:start w:val="1"/>
      <w:numFmt w:val="lowerLetter"/>
      <w:lvlText w:val="%5."/>
      <w:lvlJc w:val="left"/>
      <w:pPr>
        <w:tabs>
          <w:tab w:val="num" w:pos="152"/>
        </w:tabs>
        <w:ind w:left="3676" w:hanging="360"/>
      </w:pPr>
      <w:rPr>
        <w:rFonts w:ascii="Symbol" w:hAnsi="Symbol" w:cs="Symbol" w:hint="default"/>
      </w:rPr>
    </w:lvl>
    <w:lvl w:ilvl="5">
      <w:start w:val="1"/>
      <w:numFmt w:val="lowerRoman"/>
      <w:lvlText w:val="%6."/>
      <w:lvlJc w:val="right"/>
      <w:pPr>
        <w:tabs>
          <w:tab w:val="num" w:pos="152"/>
        </w:tabs>
        <w:ind w:left="4396" w:hanging="180"/>
      </w:pPr>
      <w:rPr>
        <w:rFonts w:ascii="Symbol" w:hAnsi="Symbol" w:cs="Symbol" w:hint="default"/>
      </w:rPr>
    </w:lvl>
    <w:lvl w:ilvl="6">
      <w:start w:val="1"/>
      <w:numFmt w:val="decimal"/>
      <w:lvlText w:val="%7."/>
      <w:lvlJc w:val="left"/>
      <w:pPr>
        <w:tabs>
          <w:tab w:val="num" w:pos="152"/>
        </w:tabs>
        <w:ind w:left="5116" w:hanging="360"/>
      </w:pPr>
      <w:rPr>
        <w:rFonts w:ascii="Symbol" w:hAnsi="Symbol" w:cs="Symbol" w:hint="default"/>
      </w:rPr>
    </w:lvl>
    <w:lvl w:ilvl="7">
      <w:start w:val="1"/>
      <w:numFmt w:val="lowerLetter"/>
      <w:lvlText w:val="%8."/>
      <w:lvlJc w:val="left"/>
      <w:pPr>
        <w:tabs>
          <w:tab w:val="num" w:pos="152"/>
        </w:tabs>
        <w:ind w:left="5836" w:hanging="360"/>
      </w:pPr>
      <w:rPr>
        <w:rFonts w:ascii="Symbol" w:hAnsi="Symbol" w:cs="Symbol" w:hint="default"/>
      </w:rPr>
    </w:lvl>
    <w:lvl w:ilvl="8">
      <w:start w:val="1"/>
      <w:numFmt w:val="lowerRoman"/>
      <w:lvlText w:val="%9."/>
      <w:lvlJc w:val="right"/>
      <w:pPr>
        <w:tabs>
          <w:tab w:val="num" w:pos="152"/>
        </w:tabs>
        <w:ind w:left="6556" w:hanging="180"/>
      </w:pPr>
      <w:rPr>
        <w:rFonts w:ascii="Symbol" w:hAnsi="Symbol" w:cs="Symbol" w:hint="default"/>
      </w:rPr>
    </w:lvl>
  </w:abstractNum>
  <w:abstractNum w:abstractNumId="32" w15:restartNumberingAfterBreak="0">
    <w:nsid w:val="00000036"/>
    <w:multiLevelType w:val="multilevel"/>
    <w:tmpl w:val="00000036"/>
    <w:name w:val="WW8Num88"/>
    <w:lvl w:ilvl="0">
      <w:start w:val="1"/>
      <w:numFmt w:val="lowerLetter"/>
      <w:lvlText w:val="%1."/>
      <w:lvlJc w:val="left"/>
      <w:pPr>
        <w:tabs>
          <w:tab w:val="num" w:pos="0"/>
        </w:tabs>
        <w:ind w:left="1004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33" w15:restartNumberingAfterBreak="0">
    <w:nsid w:val="0000003A"/>
    <w:multiLevelType w:val="multilevel"/>
    <w:tmpl w:val="0000003A"/>
    <w:name w:val="WW8Num9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4" w15:restartNumberingAfterBreak="0">
    <w:nsid w:val="0000003E"/>
    <w:multiLevelType w:val="multilevel"/>
    <w:tmpl w:val="62467D9C"/>
    <w:name w:val="WW8Num96"/>
    <w:lvl w:ilvl="0">
      <w:start w:val="4"/>
      <w:numFmt w:val="upperLetter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1352" w:hanging="360"/>
      </w:pPr>
      <w:rPr>
        <w:rFonts w:ascii="Times New Roman" w:eastAsia="Times New Roman" w:hAnsi="Times New Roman" w:cs="Times New Roman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0000003F"/>
    <w:multiLevelType w:val="multilevel"/>
    <w:tmpl w:val="1EFC2CEC"/>
    <w:name w:val="WW8Num9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/>
        <w:b w:val="0"/>
        <w:color w:val="auto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Calibri"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 w15:restartNumberingAfterBreak="0">
    <w:nsid w:val="00000042"/>
    <w:multiLevelType w:val="multilevel"/>
    <w:tmpl w:val="45EA89F0"/>
    <w:name w:val="WW8Num10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alibri" w:hAnsi="Calibri" w:cs="Calibri" w:hint="default"/>
        <w:b w:val="0"/>
        <w:bCs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7" w15:restartNumberingAfterBreak="0">
    <w:nsid w:val="00000043"/>
    <w:multiLevelType w:val="multilevel"/>
    <w:tmpl w:val="66BE1798"/>
    <w:name w:val="WW8Num1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Calibri"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8" w15:restartNumberingAfterBreak="0">
    <w:nsid w:val="00000044"/>
    <w:multiLevelType w:val="multilevel"/>
    <w:tmpl w:val="00000044"/>
    <w:name w:val="WW8Num102"/>
    <w:lvl w:ilvl="0">
      <w:start w:val="4"/>
      <w:numFmt w:val="upperLetter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</w:lvl>
    <w:lvl w:ilvl="3">
      <w:start w:val="1"/>
      <w:numFmt w:val="lowerLetter"/>
      <w:lvlText w:val="%4."/>
      <w:lvlJc w:val="left"/>
      <w:pPr>
        <w:tabs>
          <w:tab w:val="num" w:pos="0"/>
        </w:tabs>
        <w:ind w:left="78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06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9" w15:restartNumberingAfterBreak="0">
    <w:nsid w:val="0000004A"/>
    <w:multiLevelType w:val="multilevel"/>
    <w:tmpl w:val="0000004A"/>
    <w:name w:val="WW8Num1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</w:lvl>
    <w:lvl w:ilvl="2">
      <w:start w:val="1"/>
      <w:numFmt w:val="lowerLetter"/>
      <w:lvlText w:val="%3."/>
      <w:lvlJc w:val="left"/>
      <w:pPr>
        <w:tabs>
          <w:tab w:val="num" w:pos="1069"/>
        </w:tabs>
        <w:ind w:left="1069" w:hanging="360"/>
      </w:pPr>
      <w:rPr>
        <w:rFonts w:ascii="Times New Roman" w:hAnsi="Times New Roman" w:cs="Times New Roman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0" w15:restartNumberingAfterBreak="0">
    <w:nsid w:val="0000004B"/>
    <w:multiLevelType w:val="multilevel"/>
    <w:tmpl w:val="6CFEA3A0"/>
    <w:name w:val="WW8Num109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righ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sz w:val="22"/>
        <w:szCs w:val="22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160" w:hanging="360"/>
      </w:pPr>
    </w:lvl>
    <w:lvl w:ilvl="3">
      <w:start w:val="1"/>
      <w:numFmt w:val="lowerLetter"/>
      <w:lvlText w:val="%4)"/>
      <w:lvlJc w:val="left"/>
      <w:pPr>
        <w:tabs>
          <w:tab w:val="num" w:pos="-2237"/>
        </w:tabs>
        <w:ind w:left="643" w:hanging="360"/>
      </w:pPr>
    </w:lvl>
    <w:lvl w:ilvl="4">
      <w:start w:val="1"/>
      <w:numFmt w:val="lowerLetter"/>
      <w:lvlText w:val="%5)"/>
      <w:lvlJc w:val="left"/>
      <w:pPr>
        <w:tabs>
          <w:tab w:val="num" w:pos="-2390"/>
        </w:tabs>
        <w:ind w:left="1210" w:hanging="360"/>
      </w:pPr>
    </w:lvl>
    <w:lvl w:ilvl="5">
      <w:start w:val="1"/>
      <w:numFmt w:val="lowerLetter"/>
      <w:lvlText w:val="%6)"/>
      <w:lvlJc w:val="left"/>
      <w:pPr>
        <w:tabs>
          <w:tab w:val="num" w:pos="0"/>
        </w:tabs>
        <w:ind w:left="4320" w:hanging="360"/>
      </w:pPr>
    </w:lvl>
    <w:lvl w:ilvl="6">
      <w:start w:val="1"/>
      <w:numFmt w:val="lowerLetter"/>
      <w:lvlText w:val="%7)"/>
      <w:lvlJc w:val="left"/>
      <w:pPr>
        <w:tabs>
          <w:tab w:val="num" w:pos="0"/>
        </w:tabs>
        <w:ind w:left="5040" w:hanging="360"/>
      </w:pPr>
    </w:lvl>
    <w:lvl w:ilvl="7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0000004C"/>
    <w:multiLevelType w:val="singleLevel"/>
    <w:tmpl w:val="0000004C"/>
    <w:name w:val="WW8Num110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sz w:val="22"/>
        <w:szCs w:val="22"/>
      </w:rPr>
    </w:lvl>
  </w:abstractNum>
  <w:abstractNum w:abstractNumId="42" w15:restartNumberingAfterBreak="0">
    <w:nsid w:val="0000004D"/>
    <w:multiLevelType w:val="multilevel"/>
    <w:tmpl w:val="AFFCF2F6"/>
    <w:name w:val="WW8Num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color w:val="00000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3" w15:restartNumberingAfterBreak="0">
    <w:nsid w:val="064940F4"/>
    <w:multiLevelType w:val="hybridMultilevel"/>
    <w:tmpl w:val="2EDE7E82"/>
    <w:name w:val="WW8Num6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73457E0"/>
    <w:multiLevelType w:val="hybridMultilevel"/>
    <w:tmpl w:val="F5382AA2"/>
    <w:name w:val="WW8Num592322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4196823"/>
    <w:multiLevelType w:val="hybridMultilevel"/>
    <w:tmpl w:val="6CA0BD04"/>
    <w:lvl w:ilvl="0" w:tplc="3D44C9E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352D08"/>
    <w:multiLevelType w:val="hybridMultilevel"/>
    <w:tmpl w:val="8E6C66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DE368F2"/>
    <w:multiLevelType w:val="hybridMultilevel"/>
    <w:tmpl w:val="B106D1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0CD1494"/>
    <w:multiLevelType w:val="multilevel"/>
    <w:tmpl w:val="BFC81484"/>
    <w:styleLink w:val="Outline"/>
    <w:lvl w:ilvl="0">
      <w:start w:val="1"/>
      <w:numFmt w:val="decimal"/>
      <w:lvlText w:val="%1. "/>
      <w:lvlJc w:val="left"/>
      <w:pPr>
        <w:ind w:left="432" w:hanging="432"/>
      </w:pPr>
    </w:lvl>
    <w:lvl w:ilvl="1">
      <w:start w:val="1"/>
      <w:numFmt w:val="decimal"/>
      <w:lvlText w:val="%1.%2. "/>
      <w:lvlJc w:val="left"/>
      <w:pPr>
        <w:ind w:left="1001" w:hanging="576"/>
      </w:pPr>
    </w:lvl>
    <w:lvl w:ilvl="2">
      <w:start w:val="1"/>
      <w:numFmt w:val="decimal"/>
      <w:lvlText w:val="%1.%2.%3. "/>
      <w:lvlJc w:val="left"/>
      <w:pPr>
        <w:ind w:left="720" w:hanging="720"/>
      </w:pPr>
    </w:lvl>
    <w:lvl w:ilvl="3">
      <w:start w:val="1"/>
      <w:numFmt w:val="decimal"/>
      <w:lvlText w:val="%1.%2.%3.%4. "/>
      <w:lvlJc w:val="left"/>
      <w:pPr>
        <w:ind w:left="864" w:hanging="864"/>
      </w:pPr>
    </w:lvl>
    <w:lvl w:ilvl="4">
      <w:start w:val="1"/>
      <w:numFmt w:val="decimal"/>
      <w:lvlText w:val="%1.%2.%3.%4.%5. "/>
      <w:lvlJc w:val="left"/>
      <w:pPr>
        <w:ind w:left="1008" w:hanging="1008"/>
      </w:pPr>
    </w:lvl>
    <w:lvl w:ilvl="5">
      <w:start w:val="1"/>
      <w:numFmt w:val="decimal"/>
      <w:lvlText w:val="%1.%2.%3.%4.%5.%6. "/>
      <w:lvlJc w:val="left"/>
      <w:pPr>
        <w:ind w:left="1152" w:hanging="1152"/>
      </w:pPr>
    </w:lvl>
    <w:lvl w:ilvl="6">
      <w:start w:val="1"/>
      <w:numFmt w:val="decimal"/>
      <w:lvlText w:val="%1.%2.%3.%4.%5.%6.%7. "/>
      <w:lvlJc w:val="left"/>
      <w:pPr>
        <w:ind w:left="1296" w:hanging="1296"/>
      </w:pPr>
    </w:lvl>
    <w:lvl w:ilvl="7">
      <w:start w:val="1"/>
      <w:numFmt w:val="decimal"/>
      <w:lvlText w:val="%1.%2.%3.%4.%5.%6.%7.%8. "/>
      <w:lvlJc w:val="left"/>
      <w:pPr>
        <w:ind w:left="1440" w:hanging="1440"/>
      </w:pPr>
    </w:lvl>
    <w:lvl w:ilvl="8">
      <w:start w:val="1"/>
      <w:numFmt w:val="decimal"/>
      <w:lvlText w:val="%1.%2.%3.%4.%5.%6.%7.%8.%9. "/>
      <w:lvlJc w:val="left"/>
      <w:pPr>
        <w:ind w:left="1584" w:hanging="1584"/>
      </w:pPr>
    </w:lvl>
  </w:abstractNum>
  <w:abstractNum w:abstractNumId="49" w15:restartNumberingAfterBreak="0">
    <w:nsid w:val="71FB692B"/>
    <w:multiLevelType w:val="hybridMultilevel"/>
    <w:tmpl w:val="E728902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7608631E"/>
    <w:multiLevelType w:val="hybridMultilevel"/>
    <w:tmpl w:val="9C68D53A"/>
    <w:lvl w:ilvl="0" w:tplc="C11604CC">
      <w:start w:val="1"/>
      <w:numFmt w:val="lowerLetter"/>
      <w:lvlText w:val="%1)"/>
      <w:lvlJc w:val="left"/>
      <w:pPr>
        <w:ind w:left="928" w:hanging="360"/>
      </w:pPr>
      <w:rPr>
        <w:rFonts w:ascii="Calibri" w:hAnsi="Calibri" w:cs="Calibri" w:hint="default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070550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41584368">
    <w:abstractNumId w:val="2"/>
    <w:lvlOverride w:ilvl="0">
      <w:startOverride w:val="1"/>
    </w:lvlOverride>
  </w:num>
  <w:num w:numId="3" w16cid:durableId="530849577">
    <w:abstractNumId w:val="8"/>
    <w:lvlOverride w:ilvl="0">
      <w:startOverride w:val="1"/>
    </w:lvlOverride>
  </w:num>
  <w:num w:numId="4" w16cid:durableId="504517347">
    <w:abstractNumId w:val="9"/>
    <w:lvlOverride w:ilvl="0">
      <w:startOverride w:val="1"/>
    </w:lvlOverride>
  </w:num>
  <w:num w:numId="5" w16cid:durableId="680276026">
    <w:abstractNumId w:val="1"/>
  </w:num>
  <w:num w:numId="6" w16cid:durableId="1412971381">
    <w:abstractNumId w:val="4"/>
    <w:lvlOverride w:ilvl="0">
      <w:startOverride w:val="1"/>
    </w:lvlOverride>
  </w:num>
  <w:num w:numId="7" w16cid:durableId="745956874">
    <w:abstractNumId w:val="7"/>
    <w:lvlOverride w:ilvl="0">
      <w:startOverride w:val="1"/>
    </w:lvlOverride>
  </w:num>
  <w:num w:numId="8" w16cid:durableId="15620564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46223042">
    <w:abstractNumId w:val="16"/>
  </w:num>
  <w:num w:numId="10" w16cid:durableId="1837185001">
    <w:abstractNumId w:val="13"/>
  </w:num>
  <w:num w:numId="11" w16cid:durableId="81749798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58598161">
    <w:abstractNumId w:val="5"/>
    <w:lvlOverride w:ilvl="0">
      <w:startOverride w:val="1"/>
    </w:lvlOverride>
  </w:num>
  <w:num w:numId="13" w16cid:durableId="1498616378">
    <w:abstractNumId w:val="17"/>
    <w:lvlOverride w:ilvl="0">
      <w:startOverride w:val="1"/>
    </w:lvlOverride>
  </w:num>
  <w:num w:numId="14" w16cid:durableId="1660423358">
    <w:abstractNumId w:val="48"/>
  </w:num>
  <w:num w:numId="15" w16cid:durableId="143208445">
    <w:abstractNumId w:val="47"/>
  </w:num>
  <w:num w:numId="16" w16cid:durableId="648440373">
    <w:abstractNumId w:val="50"/>
  </w:num>
  <w:num w:numId="17" w16cid:durableId="490370984">
    <w:abstractNumId w:val="46"/>
  </w:num>
  <w:num w:numId="18" w16cid:durableId="1551765208">
    <w:abstractNumId w:val="44"/>
  </w:num>
  <w:num w:numId="19" w16cid:durableId="758329879">
    <w:abstractNumId w:val="43"/>
  </w:num>
  <w:num w:numId="20" w16cid:durableId="370882312">
    <w:abstractNumId w:val="49"/>
  </w:num>
  <w:num w:numId="21" w16cid:durableId="1904292797">
    <w:abstractNumId w:val="4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6769"/>
    <w:rsid w:val="00031314"/>
    <w:rsid w:val="00086769"/>
    <w:rsid w:val="000B3E01"/>
    <w:rsid w:val="000D18A7"/>
    <w:rsid w:val="000D45F6"/>
    <w:rsid w:val="000E5C10"/>
    <w:rsid w:val="00141ED1"/>
    <w:rsid w:val="00144E22"/>
    <w:rsid w:val="00174F85"/>
    <w:rsid w:val="0019408F"/>
    <w:rsid w:val="001A121A"/>
    <w:rsid w:val="001C5778"/>
    <w:rsid w:val="00205E99"/>
    <w:rsid w:val="002477FD"/>
    <w:rsid w:val="002528F3"/>
    <w:rsid w:val="0026174E"/>
    <w:rsid w:val="0026204E"/>
    <w:rsid w:val="00275AC5"/>
    <w:rsid w:val="00291641"/>
    <w:rsid w:val="002A6BC3"/>
    <w:rsid w:val="002B5264"/>
    <w:rsid w:val="002C33AA"/>
    <w:rsid w:val="002C5B60"/>
    <w:rsid w:val="002D7F31"/>
    <w:rsid w:val="00317354"/>
    <w:rsid w:val="0033726A"/>
    <w:rsid w:val="00354B2F"/>
    <w:rsid w:val="003C2EFD"/>
    <w:rsid w:val="00412BC6"/>
    <w:rsid w:val="00455D10"/>
    <w:rsid w:val="004567FB"/>
    <w:rsid w:val="00473CD5"/>
    <w:rsid w:val="004B4EFA"/>
    <w:rsid w:val="00515A7C"/>
    <w:rsid w:val="00561050"/>
    <w:rsid w:val="00564B84"/>
    <w:rsid w:val="005E4517"/>
    <w:rsid w:val="006025B3"/>
    <w:rsid w:val="0060531D"/>
    <w:rsid w:val="00605381"/>
    <w:rsid w:val="0062773C"/>
    <w:rsid w:val="00641EFF"/>
    <w:rsid w:val="006C137F"/>
    <w:rsid w:val="006F26B3"/>
    <w:rsid w:val="007401A4"/>
    <w:rsid w:val="00766F44"/>
    <w:rsid w:val="00797C4B"/>
    <w:rsid w:val="007B3B4B"/>
    <w:rsid w:val="007F1D9D"/>
    <w:rsid w:val="00812DC9"/>
    <w:rsid w:val="00813C48"/>
    <w:rsid w:val="00832DB7"/>
    <w:rsid w:val="00854E02"/>
    <w:rsid w:val="00894E55"/>
    <w:rsid w:val="008D221A"/>
    <w:rsid w:val="008D62FD"/>
    <w:rsid w:val="008E2D6C"/>
    <w:rsid w:val="008F49E7"/>
    <w:rsid w:val="008F6DC1"/>
    <w:rsid w:val="0091692A"/>
    <w:rsid w:val="00927981"/>
    <w:rsid w:val="009711BF"/>
    <w:rsid w:val="009903A0"/>
    <w:rsid w:val="009B65F2"/>
    <w:rsid w:val="00A03D72"/>
    <w:rsid w:val="00A05DAA"/>
    <w:rsid w:val="00A31D62"/>
    <w:rsid w:val="00A74030"/>
    <w:rsid w:val="00A8619F"/>
    <w:rsid w:val="00A955CA"/>
    <w:rsid w:val="00B1665B"/>
    <w:rsid w:val="00B22D4D"/>
    <w:rsid w:val="00B358B9"/>
    <w:rsid w:val="00BC5F0B"/>
    <w:rsid w:val="00BD1235"/>
    <w:rsid w:val="00BD7D86"/>
    <w:rsid w:val="00C118B1"/>
    <w:rsid w:val="00C305ED"/>
    <w:rsid w:val="00C74EAA"/>
    <w:rsid w:val="00C85E69"/>
    <w:rsid w:val="00CD6D60"/>
    <w:rsid w:val="00CF26CA"/>
    <w:rsid w:val="00D41FD0"/>
    <w:rsid w:val="00D45ACD"/>
    <w:rsid w:val="00D63CC6"/>
    <w:rsid w:val="00DA5FD7"/>
    <w:rsid w:val="00E2090E"/>
    <w:rsid w:val="00E22D1E"/>
    <w:rsid w:val="00E26A85"/>
    <w:rsid w:val="00E84ABC"/>
    <w:rsid w:val="00E87EFE"/>
    <w:rsid w:val="00EA7F1C"/>
    <w:rsid w:val="00ED249D"/>
    <w:rsid w:val="00F276BE"/>
    <w:rsid w:val="00F57936"/>
    <w:rsid w:val="00F57EB5"/>
    <w:rsid w:val="00FA3A1D"/>
    <w:rsid w:val="00FB4BD1"/>
    <w:rsid w:val="00FB6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25F501"/>
  <w15:chartTrackingRefBased/>
  <w15:docId w15:val="{8A5B8A21-FA47-483C-A18C-B88C8AADB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7F31"/>
    <w:pPr>
      <w:suppressAutoHyphens/>
    </w:pPr>
    <w:rPr>
      <w:rFonts w:ascii="Times New Roman" w:eastAsia="Times New Roman" w:hAnsi="Times New Roman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2D7F31"/>
    <w:pPr>
      <w:keepNext/>
      <w:numPr>
        <w:numId w:val="1"/>
      </w:numPr>
      <w:jc w:val="both"/>
      <w:outlineLvl w:val="0"/>
    </w:pPr>
    <w:rPr>
      <w:b/>
      <w:sz w:val="24"/>
      <w:lang w:val="x-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2D7F31"/>
    <w:pPr>
      <w:keepNext/>
      <w:numPr>
        <w:ilvl w:val="1"/>
        <w:numId w:val="1"/>
      </w:numPr>
      <w:jc w:val="center"/>
      <w:outlineLvl w:val="1"/>
    </w:pPr>
    <w:rPr>
      <w:sz w:val="32"/>
      <w:lang w:val="x-none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2D7F31"/>
    <w:pPr>
      <w:keepNext/>
      <w:numPr>
        <w:ilvl w:val="2"/>
        <w:numId w:val="1"/>
      </w:numPr>
      <w:jc w:val="center"/>
      <w:outlineLvl w:val="2"/>
    </w:pPr>
    <w:rPr>
      <w:b/>
      <w:sz w:val="28"/>
      <w:lang w:val="x-none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2D7F31"/>
    <w:pPr>
      <w:keepNext/>
      <w:numPr>
        <w:ilvl w:val="3"/>
        <w:numId w:val="1"/>
      </w:numPr>
      <w:outlineLvl w:val="3"/>
    </w:pPr>
    <w:rPr>
      <w:b/>
      <w:lang w:val="x-none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2D7F31"/>
    <w:pPr>
      <w:keepNext/>
      <w:tabs>
        <w:tab w:val="center" w:pos="3056"/>
        <w:tab w:val="right" w:pos="7592"/>
      </w:tabs>
      <w:ind w:right="-227"/>
      <w:outlineLvl w:val="4"/>
    </w:pPr>
    <w:rPr>
      <w:b/>
      <w:lang w:val="x-none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D7F31"/>
    <w:pPr>
      <w:keepNext/>
      <w:jc w:val="center"/>
      <w:outlineLvl w:val="5"/>
    </w:pPr>
    <w:rPr>
      <w:b/>
      <w:lang w:val="x-none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2D7F31"/>
    <w:pPr>
      <w:keepNext/>
      <w:ind w:right="567"/>
      <w:jc w:val="center"/>
      <w:outlineLvl w:val="6"/>
    </w:pPr>
    <w:rPr>
      <w:b/>
      <w:sz w:val="28"/>
      <w:lang w:val="x-none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2D7F31"/>
    <w:pPr>
      <w:keepNext/>
      <w:jc w:val="center"/>
      <w:outlineLvl w:val="7"/>
    </w:pPr>
    <w:rPr>
      <w:b/>
      <w:color w:val="FF0000"/>
      <w:sz w:val="24"/>
      <w:lang w:val="x-none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2D7F31"/>
    <w:pPr>
      <w:keepNext/>
      <w:widowControl w:val="0"/>
      <w:spacing w:after="120"/>
      <w:jc w:val="center"/>
      <w:outlineLvl w:val="8"/>
    </w:pPr>
    <w:rPr>
      <w:i/>
      <w:u w:val="single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2D7F31"/>
    <w:rPr>
      <w:rFonts w:ascii="Times New Roman" w:eastAsia="Times New Roman" w:hAnsi="Times New Roman"/>
      <w:b/>
      <w:sz w:val="24"/>
      <w:lang w:val="x-none" w:eastAsia="ar-SA"/>
    </w:rPr>
  </w:style>
  <w:style w:type="character" w:customStyle="1" w:styleId="Nagwek2Znak">
    <w:name w:val="Nagłówek 2 Znak"/>
    <w:link w:val="Nagwek2"/>
    <w:semiHidden/>
    <w:rsid w:val="002D7F31"/>
    <w:rPr>
      <w:rFonts w:ascii="Times New Roman" w:eastAsia="Times New Roman" w:hAnsi="Times New Roman"/>
      <w:sz w:val="32"/>
      <w:lang w:val="x-none" w:eastAsia="ar-SA"/>
    </w:rPr>
  </w:style>
  <w:style w:type="character" w:customStyle="1" w:styleId="Nagwek3Znak">
    <w:name w:val="Nagłówek 3 Znak"/>
    <w:link w:val="Nagwek3"/>
    <w:semiHidden/>
    <w:rsid w:val="002D7F31"/>
    <w:rPr>
      <w:rFonts w:ascii="Times New Roman" w:eastAsia="Times New Roman" w:hAnsi="Times New Roman"/>
      <w:b/>
      <w:sz w:val="28"/>
      <w:lang w:val="x-none" w:eastAsia="ar-SA"/>
    </w:rPr>
  </w:style>
  <w:style w:type="character" w:customStyle="1" w:styleId="Nagwek4Znak">
    <w:name w:val="Nagłówek 4 Znak"/>
    <w:link w:val="Nagwek4"/>
    <w:semiHidden/>
    <w:rsid w:val="002D7F31"/>
    <w:rPr>
      <w:rFonts w:ascii="Times New Roman" w:eastAsia="Times New Roman" w:hAnsi="Times New Roman"/>
      <w:b/>
      <w:lang w:val="x-none" w:eastAsia="ar-SA"/>
    </w:rPr>
  </w:style>
  <w:style w:type="character" w:customStyle="1" w:styleId="Nagwek5Znak">
    <w:name w:val="Nagłówek 5 Znak"/>
    <w:link w:val="Nagwek5"/>
    <w:semiHidden/>
    <w:rsid w:val="002D7F31"/>
    <w:rPr>
      <w:rFonts w:ascii="Times New Roman" w:eastAsia="Times New Roman" w:hAnsi="Times New Roman" w:cs="Times New Roman"/>
      <w:b/>
      <w:kern w:val="0"/>
      <w:szCs w:val="20"/>
      <w:lang w:eastAsia="ar-SA"/>
    </w:rPr>
  </w:style>
  <w:style w:type="character" w:customStyle="1" w:styleId="Nagwek6Znak">
    <w:name w:val="Nagłówek 6 Znak"/>
    <w:link w:val="Nagwek6"/>
    <w:semiHidden/>
    <w:rsid w:val="002D7F31"/>
    <w:rPr>
      <w:rFonts w:ascii="Times New Roman" w:eastAsia="Times New Roman" w:hAnsi="Times New Roman" w:cs="Times New Roman"/>
      <w:b/>
      <w:kern w:val="0"/>
      <w:sz w:val="20"/>
      <w:szCs w:val="20"/>
      <w:lang w:eastAsia="ar-SA"/>
    </w:rPr>
  </w:style>
  <w:style w:type="character" w:customStyle="1" w:styleId="Nagwek7Znak">
    <w:name w:val="Nagłówek 7 Znak"/>
    <w:link w:val="Nagwek7"/>
    <w:semiHidden/>
    <w:rsid w:val="002D7F31"/>
    <w:rPr>
      <w:rFonts w:ascii="Times New Roman" w:eastAsia="Times New Roman" w:hAnsi="Times New Roman" w:cs="Times New Roman"/>
      <w:b/>
      <w:kern w:val="0"/>
      <w:sz w:val="28"/>
      <w:szCs w:val="20"/>
      <w:lang w:eastAsia="ar-SA"/>
    </w:rPr>
  </w:style>
  <w:style w:type="character" w:customStyle="1" w:styleId="Nagwek8Znak">
    <w:name w:val="Nagłówek 8 Znak"/>
    <w:link w:val="Nagwek8"/>
    <w:semiHidden/>
    <w:rsid w:val="002D7F31"/>
    <w:rPr>
      <w:rFonts w:ascii="Times New Roman" w:eastAsia="Times New Roman" w:hAnsi="Times New Roman" w:cs="Times New Roman"/>
      <w:b/>
      <w:color w:val="FF0000"/>
      <w:kern w:val="0"/>
      <w:sz w:val="24"/>
      <w:szCs w:val="20"/>
      <w:lang w:eastAsia="ar-SA"/>
    </w:rPr>
  </w:style>
  <w:style w:type="character" w:customStyle="1" w:styleId="Nagwek9Znak">
    <w:name w:val="Nagłówek 9 Znak"/>
    <w:link w:val="Nagwek9"/>
    <w:semiHidden/>
    <w:rsid w:val="002D7F31"/>
    <w:rPr>
      <w:rFonts w:ascii="Times New Roman" w:eastAsia="Times New Roman" w:hAnsi="Times New Roman" w:cs="Times New Roman"/>
      <w:i/>
      <w:kern w:val="0"/>
      <w:u w:val="single"/>
      <w:lang w:eastAsia="ar-SA"/>
    </w:rPr>
  </w:style>
  <w:style w:type="character" w:styleId="Hipercze">
    <w:name w:val="Hyperlink"/>
    <w:unhideWhenUsed/>
    <w:rsid w:val="002D7F31"/>
    <w:rPr>
      <w:color w:val="0000FF"/>
      <w:u w:val="single"/>
    </w:rPr>
  </w:style>
  <w:style w:type="character" w:styleId="UyteHipercze">
    <w:name w:val="FollowedHyperlink"/>
    <w:semiHidden/>
    <w:unhideWhenUsed/>
    <w:rsid w:val="002D7F31"/>
    <w:rPr>
      <w:color w:val="954F72"/>
      <w:u w:val="single"/>
    </w:rPr>
  </w:style>
  <w:style w:type="character" w:styleId="Uwydatnienie">
    <w:name w:val="Emphasis"/>
    <w:qFormat/>
    <w:rsid w:val="002D7F31"/>
    <w:rPr>
      <w:b/>
      <w:bCs/>
      <w:i w:val="0"/>
      <w:iCs w:val="0"/>
    </w:rPr>
  </w:style>
  <w:style w:type="paragraph" w:customStyle="1" w:styleId="msonormal0">
    <w:name w:val="msonormal"/>
    <w:basedOn w:val="Normalny"/>
    <w:rsid w:val="002D7F31"/>
    <w:pPr>
      <w:suppressAutoHyphens w:val="0"/>
      <w:spacing w:before="280" w:after="280"/>
    </w:pPr>
    <w:rPr>
      <w:sz w:val="24"/>
      <w:szCs w:val="24"/>
    </w:rPr>
  </w:style>
  <w:style w:type="paragraph" w:styleId="NormalnyWeb">
    <w:name w:val="Normal (Web)"/>
    <w:basedOn w:val="Normalny"/>
    <w:semiHidden/>
    <w:unhideWhenUsed/>
    <w:rsid w:val="002D7F31"/>
    <w:pPr>
      <w:suppressAutoHyphens w:val="0"/>
      <w:spacing w:before="280" w:after="280"/>
    </w:pPr>
    <w:rPr>
      <w:sz w:val="24"/>
      <w:szCs w:val="24"/>
    </w:rPr>
  </w:style>
  <w:style w:type="paragraph" w:styleId="Indeks1">
    <w:name w:val="index 1"/>
    <w:basedOn w:val="Normalny"/>
    <w:next w:val="Normalny"/>
    <w:autoRedefine/>
    <w:semiHidden/>
    <w:unhideWhenUsed/>
    <w:rsid w:val="002D7F31"/>
    <w:pPr>
      <w:suppressAutoHyphens w:val="0"/>
      <w:jc w:val="center"/>
    </w:pPr>
    <w:rPr>
      <w:sz w:val="24"/>
      <w:szCs w:val="24"/>
    </w:rPr>
  </w:style>
  <w:style w:type="paragraph" w:styleId="Tekstprzypisudolnego">
    <w:name w:val="footnote text"/>
    <w:basedOn w:val="Normalny"/>
    <w:link w:val="TekstprzypisudolnegoZnak1"/>
    <w:semiHidden/>
    <w:unhideWhenUsed/>
    <w:rsid w:val="002D7F31"/>
    <w:pPr>
      <w:suppressAutoHyphens w:val="0"/>
    </w:pPr>
    <w:rPr>
      <w:lang w:val="x-none"/>
    </w:rPr>
  </w:style>
  <w:style w:type="character" w:customStyle="1" w:styleId="TekstprzypisudolnegoZnak">
    <w:name w:val="Tekst przypisu dolnego Znak"/>
    <w:semiHidden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2D7F31"/>
    <w:rPr>
      <w:lang w:val="x-none"/>
    </w:rPr>
  </w:style>
  <w:style w:type="character" w:customStyle="1" w:styleId="TekstkomentarzaZnak">
    <w:name w:val="Tekst komentarza Znak"/>
    <w:uiPriority w:val="99"/>
    <w:semiHidden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Nagwek">
    <w:name w:val="header"/>
    <w:basedOn w:val="Normalny"/>
    <w:link w:val="NagwekZnak1"/>
    <w:uiPriority w:val="99"/>
    <w:unhideWhenUsed/>
    <w:rsid w:val="002D7F31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uiPriority w:val="99"/>
    <w:semiHidden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Stopka">
    <w:name w:val="footer"/>
    <w:basedOn w:val="Normalny"/>
    <w:link w:val="StopkaZnak1"/>
    <w:unhideWhenUsed/>
    <w:rsid w:val="002D7F31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semiHidden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Nagwekindeksu">
    <w:name w:val="index heading"/>
    <w:basedOn w:val="Normalny"/>
    <w:next w:val="Indeks1"/>
    <w:semiHidden/>
    <w:unhideWhenUsed/>
    <w:rsid w:val="002D7F31"/>
    <w:pPr>
      <w:suppressAutoHyphens w:val="0"/>
    </w:pPr>
    <w:rPr>
      <w:sz w:val="24"/>
      <w:szCs w:val="24"/>
    </w:rPr>
  </w:style>
  <w:style w:type="paragraph" w:styleId="Tekstprzypisukocowego">
    <w:name w:val="endnote text"/>
    <w:basedOn w:val="Normalny"/>
    <w:link w:val="TekstprzypisukocowegoZnak1"/>
    <w:semiHidden/>
    <w:unhideWhenUsed/>
    <w:rsid w:val="002D7F31"/>
    <w:pPr>
      <w:suppressAutoHyphens w:val="0"/>
    </w:pPr>
    <w:rPr>
      <w:rFonts w:ascii="Calibri" w:hAnsi="Calibri"/>
      <w:lang w:val="x-none"/>
    </w:rPr>
  </w:style>
  <w:style w:type="character" w:customStyle="1" w:styleId="TekstprzypisukocowegoZnak">
    <w:name w:val="Tekst przypisu końcowego Znak"/>
    <w:semiHidden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Lista">
    <w:name w:val="List"/>
    <w:basedOn w:val="Normalny"/>
    <w:semiHidden/>
    <w:unhideWhenUsed/>
    <w:rsid w:val="002D7F31"/>
    <w:pPr>
      <w:suppressAutoHyphens w:val="0"/>
      <w:ind w:left="283" w:hanging="283"/>
    </w:pPr>
  </w:style>
  <w:style w:type="paragraph" w:styleId="Tekstpodstawowy">
    <w:name w:val="Body Text"/>
    <w:basedOn w:val="Normalny"/>
    <w:link w:val="TekstpodstawowyZnak1"/>
    <w:unhideWhenUsed/>
    <w:rsid w:val="002D7F31"/>
    <w:pPr>
      <w:jc w:val="both"/>
    </w:pPr>
    <w:rPr>
      <w:b/>
      <w:sz w:val="28"/>
      <w:lang w:val="x-none"/>
    </w:rPr>
  </w:style>
  <w:style w:type="character" w:customStyle="1" w:styleId="TekstpodstawowyZnak">
    <w:name w:val="Tekst podstawowy Znak"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Tytu">
    <w:name w:val="Title"/>
    <w:basedOn w:val="Normalny"/>
    <w:next w:val="Tekstpodstawowy"/>
    <w:link w:val="TytuZnak1"/>
    <w:qFormat/>
    <w:rsid w:val="002D7F31"/>
    <w:pPr>
      <w:keepNext/>
      <w:spacing w:before="240" w:after="120"/>
    </w:pPr>
    <w:rPr>
      <w:rFonts w:ascii="Albany" w:eastAsia="HG Mincho Light J" w:hAnsi="Albany"/>
      <w:sz w:val="28"/>
      <w:lang w:val="x-none"/>
    </w:rPr>
  </w:style>
  <w:style w:type="character" w:customStyle="1" w:styleId="TytuZnak">
    <w:name w:val="Tytuł Znak"/>
    <w:rsid w:val="002D7F31"/>
    <w:rPr>
      <w:rFonts w:ascii="Calibri Light" w:eastAsia="Times New Roman" w:hAnsi="Calibri Light" w:cs="Times New Roman"/>
      <w:spacing w:val="-10"/>
      <w:kern w:val="28"/>
      <w:sz w:val="56"/>
      <w:szCs w:val="56"/>
      <w:lang w:eastAsia="ar-SA"/>
    </w:rPr>
  </w:style>
  <w:style w:type="paragraph" w:styleId="Tekstpodstawowywcity">
    <w:name w:val="Body Text Indent"/>
    <w:basedOn w:val="Normalny"/>
    <w:link w:val="TekstpodstawowywcityZnak1"/>
    <w:semiHidden/>
    <w:unhideWhenUsed/>
    <w:rsid w:val="002D7F31"/>
    <w:pPr>
      <w:spacing w:after="120"/>
      <w:ind w:left="283"/>
    </w:pPr>
    <w:rPr>
      <w:lang w:val="x-none"/>
    </w:rPr>
  </w:style>
  <w:style w:type="character" w:customStyle="1" w:styleId="TekstpodstawowywcityZnak">
    <w:name w:val="Tekst podstawowy wcięty Znak"/>
    <w:semiHidden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Podtytu">
    <w:name w:val="Subtitle"/>
    <w:basedOn w:val="Normalny"/>
    <w:next w:val="Tekstpodstawowy"/>
    <w:link w:val="PodtytuZnak1"/>
    <w:qFormat/>
    <w:rsid w:val="002D7F31"/>
    <w:pPr>
      <w:widowControl w:val="0"/>
      <w:suppressAutoHyphens w:val="0"/>
      <w:jc w:val="center"/>
    </w:pPr>
    <w:rPr>
      <w:b/>
      <w:sz w:val="24"/>
      <w:szCs w:val="24"/>
      <w:lang w:val="x-none"/>
    </w:rPr>
  </w:style>
  <w:style w:type="character" w:customStyle="1" w:styleId="PodtytuZnak">
    <w:name w:val="Podtytuł Znak"/>
    <w:rsid w:val="002D7F31"/>
    <w:rPr>
      <w:rFonts w:eastAsia="Times New Roman"/>
      <w:color w:val="5A5A5A"/>
      <w:spacing w:val="15"/>
      <w:kern w:val="0"/>
      <w:lang w:eastAsia="ar-SA"/>
    </w:rPr>
  </w:style>
  <w:style w:type="paragraph" w:styleId="Tekstdymka">
    <w:name w:val="Balloon Text"/>
    <w:basedOn w:val="Normalny"/>
    <w:link w:val="TekstdymkaZnak1"/>
    <w:semiHidden/>
    <w:unhideWhenUsed/>
    <w:rsid w:val="002D7F31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semiHidden/>
    <w:rsid w:val="002D7F31"/>
    <w:rPr>
      <w:rFonts w:ascii="Segoe UI" w:eastAsia="Times New Roman" w:hAnsi="Segoe UI" w:cs="Segoe UI"/>
      <w:kern w:val="0"/>
      <w:sz w:val="18"/>
      <w:szCs w:val="18"/>
      <w:lang w:eastAsia="ar-SA"/>
    </w:rPr>
  </w:style>
  <w:style w:type="paragraph" w:styleId="Bezodstpw">
    <w:name w:val="No Spacing"/>
    <w:qFormat/>
    <w:rsid w:val="002D7F31"/>
    <w:pPr>
      <w:suppressAutoHyphens/>
    </w:pPr>
    <w:rPr>
      <w:rFonts w:cs="Calibri"/>
      <w:sz w:val="22"/>
      <w:szCs w:val="22"/>
      <w:lang w:eastAsia="ar-SA"/>
    </w:rPr>
  </w:style>
  <w:style w:type="paragraph" w:styleId="Poprawka">
    <w:name w:val="Revision"/>
    <w:uiPriority w:val="99"/>
    <w:semiHidden/>
    <w:rsid w:val="002D7F31"/>
    <w:rPr>
      <w:rFonts w:ascii="Times New Roman" w:eastAsia="Times New Roman" w:hAnsi="Times New Roman"/>
      <w:lang w:eastAsia="ar-SA"/>
    </w:rPr>
  </w:style>
  <w:style w:type="paragraph" w:styleId="Akapitzlist">
    <w:name w:val="List Paragraph"/>
    <w:aliases w:val="Preambuła,Numerowanie,L1,Akapit z listą5,BulletC,Obiekt,List Paragraph1,List Paragraph,RR PGE Akapit z listą,Styl 1,normalny tekst,paragraf,lp1,Akapit z listą BS,Bulleted list,Odstavec,Podsis rysunku,T_SZ_List Paragraph,x."/>
    <w:basedOn w:val="Normalny"/>
    <w:qFormat/>
    <w:rsid w:val="002D7F31"/>
    <w:pPr>
      <w:ind w:left="720"/>
    </w:pPr>
  </w:style>
  <w:style w:type="paragraph" w:customStyle="1" w:styleId="Nagwek20">
    <w:name w:val="Nagłówek2"/>
    <w:basedOn w:val="Normalny"/>
    <w:next w:val="Tekstpodstawowy"/>
    <w:rsid w:val="002D7F31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2">
    <w:name w:val="Podpis2"/>
    <w:basedOn w:val="Normalny"/>
    <w:rsid w:val="002D7F31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rsid w:val="002D7F31"/>
    <w:pPr>
      <w:suppressLineNumbers/>
    </w:pPr>
    <w:rPr>
      <w:rFonts w:cs="Arial"/>
    </w:rPr>
  </w:style>
  <w:style w:type="paragraph" w:customStyle="1" w:styleId="Nagwek10">
    <w:name w:val="Nagłówek1"/>
    <w:basedOn w:val="Normalny"/>
    <w:next w:val="Tekstpodstawowy"/>
    <w:rsid w:val="002D7F31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1">
    <w:name w:val="Podpis1"/>
    <w:basedOn w:val="Normalny"/>
    <w:rsid w:val="002D7F31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WW-Tekstpodstawowy2">
    <w:name w:val="WW-Tekst podstawowy 2"/>
    <w:basedOn w:val="Normalny"/>
    <w:rsid w:val="002D7F31"/>
    <w:pPr>
      <w:ind w:right="567"/>
      <w:jc w:val="both"/>
    </w:pPr>
    <w:rPr>
      <w:sz w:val="24"/>
    </w:rPr>
  </w:style>
  <w:style w:type="paragraph" w:customStyle="1" w:styleId="WW-Tekstpodstawowy3">
    <w:name w:val="WW-Tekst podstawowy 3"/>
    <w:basedOn w:val="Normalny"/>
    <w:rsid w:val="002D7F31"/>
    <w:pPr>
      <w:ind w:right="-227"/>
    </w:pPr>
    <w:rPr>
      <w:sz w:val="22"/>
    </w:rPr>
  </w:style>
  <w:style w:type="paragraph" w:customStyle="1" w:styleId="Zawartoramki">
    <w:name w:val="Zawartość ramki"/>
    <w:basedOn w:val="Tekstpodstawowy"/>
    <w:rsid w:val="002D7F31"/>
  </w:style>
  <w:style w:type="paragraph" w:customStyle="1" w:styleId="Zawartotabeli">
    <w:name w:val="Zawartość tabeli"/>
    <w:basedOn w:val="Tekstpodstawowy"/>
    <w:rsid w:val="002D7F31"/>
    <w:pPr>
      <w:suppressLineNumbers/>
    </w:pPr>
  </w:style>
  <w:style w:type="paragraph" w:customStyle="1" w:styleId="Tytutabeli">
    <w:name w:val="Tytuł tabeli"/>
    <w:basedOn w:val="Zawartotabeli"/>
    <w:rsid w:val="002D7F31"/>
    <w:pPr>
      <w:jc w:val="center"/>
    </w:pPr>
    <w:rPr>
      <w:i/>
    </w:rPr>
  </w:style>
  <w:style w:type="paragraph" w:customStyle="1" w:styleId="Tekstpodstawowy22">
    <w:name w:val="Tekst podstawowy 22"/>
    <w:basedOn w:val="Normalny"/>
    <w:rsid w:val="002D7F31"/>
    <w:pPr>
      <w:suppressAutoHyphens w:val="0"/>
      <w:jc w:val="both"/>
    </w:pPr>
    <w:rPr>
      <w:sz w:val="22"/>
    </w:rPr>
  </w:style>
  <w:style w:type="paragraph" w:customStyle="1" w:styleId="Tekstpodstawowy32">
    <w:name w:val="Tekst podstawowy 32"/>
    <w:basedOn w:val="Normalny"/>
    <w:rsid w:val="002D7F31"/>
    <w:pPr>
      <w:ind w:right="-227"/>
    </w:pPr>
    <w:rPr>
      <w:color w:val="0000FF"/>
      <w:sz w:val="24"/>
    </w:rPr>
  </w:style>
  <w:style w:type="paragraph" w:customStyle="1" w:styleId="Tekstblokowy1">
    <w:name w:val="Tekst blokowy1"/>
    <w:basedOn w:val="Normalny"/>
    <w:rsid w:val="002D7F31"/>
    <w:pPr>
      <w:spacing w:line="400" w:lineRule="exact"/>
      <w:ind w:left="33" w:right="-108"/>
      <w:jc w:val="both"/>
    </w:pPr>
    <w:rPr>
      <w:sz w:val="22"/>
    </w:rPr>
  </w:style>
  <w:style w:type="paragraph" w:customStyle="1" w:styleId="Mapadokumentu1">
    <w:name w:val="Mapa dokumentu1"/>
    <w:basedOn w:val="Normalny"/>
    <w:rsid w:val="002D7F31"/>
    <w:pPr>
      <w:shd w:val="clear" w:color="auto" w:fill="000080"/>
    </w:pPr>
    <w:rPr>
      <w:rFonts w:ascii="Tahoma" w:hAnsi="Tahoma" w:cs="Tahoma"/>
    </w:rPr>
  </w:style>
  <w:style w:type="paragraph" w:customStyle="1" w:styleId="Normalny1">
    <w:name w:val="Normalny1"/>
    <w:basedOn w:val="Normalny"/>
    <w:rsid w:val="002D7F31"/>
    <w:pPr>
      <w:widowControl w:val="0"/>
    </w:pPr>
    <w:rPr>
      <w:rFonts w:ascii="Arial" w:eastAsia="Arial" w:hAnsi="Arial" w:cs="Arial"/>
      <w:kern w:val="2"/>
      <w:lang w:eastAsia="hi-IN" w:bidi="hi-IN"/>
    </w:rPr>
  </w:style>
  <w:style w:type="paragraph" w:customStyle="1" w:styleId="Tekstpodstawowywcity23">
    <w:name w:val="Tekst podstawowy wcięty 23"/>
    <w:basedOn w:val="Normalny"/>
    <w:rsid w:val="002D7F31"/>
    <w:pPr>
      <w:spacing w:after="120" w:line="480" w:lineRule="auto"/>
      <w:ind w:left="283"/>
    </w:pPr>
  </w:style>
  <w:style w:type="paragraph" w:customStyle="1" w:styleId="Tekstpodstawowywcity31">
    <w:name w:val="Tekst podstawowy wcięty 31"/>
    <w:basedOn w:val="Normalny"/>
    <w:rsid w:val="002D7F31"/>
    <w:pPr>
      <w:spacing w:after="120"/>
      <w:ind w:left="283"/>
    </w:pPr>
    <w:rPr>
      <w:sz w:val="16"/>
      <w:szCs w:val="16"/>
    </w:rPr>
  </w:style>
  <w:style w:type="paragraph" w:customStyle="1" w:styleId="Normalny10">
    <w:name w:val="Normalny1"/>
    <w:basedOn w:val="Normalny"/>
    <w:rsid w:val="002D7F31"/>
    <w:pPr>
      <w:widowControl w:val="0"/>
    </w:pPr>
    <w:rPr>
      <w:rFonts w:ascii="Arial" w:eastAsia="Arial" w:hAnsi="Arial" w:cs="Arial"/>
      <w:kern w:val="2"/>
      <w:lang w:eastAsia="hi-IN" w:bidi="hi-IN"/>
    </w:rPr>
  </w:style>
  <w:style w:type="paragraph" w:customStyle="1" w:styleId="Normalny2">
    <w:name w:val="Normalny_2"/>
    <w:basedOn w:val="Normalny"/>
    <w:rsid w:val="002D7F31"/>
    <w:pPr>
      <w:suppressAutoHyphens w:val="0"/>
      <w:spacing w:line="360" w:lineRule="auto"/>
    </w:pPr>
    <w:rPr>
      <w:rFonts w:ascii="Arial Narrow" w:hAnsi="Arial Narrow" w:cs="Arial Narrow"/>
      <w:sz w:val="22"/>
      <w:szCs w:val="24"/>
    </w:rPr>
  </w:style>
  <w:style w:type="paragraph" w:customStyle="1" w:styleId="Default">
    <w:name w:val="Default"/>
    <w:rsid w:val="002D7F31"/>
    <w:pPr>
      <w:suppressAutoHyphens/>
      <w:autoSpaceDE w:val="0"/>
    </w:pPr>
    <w:rPr>
      <w:rFonts w:ascii="Arial" w:eastAsia="Times New Roman" w:hAnsi="Arial" w:cs="Arial"/>
      <w:color w:val="000000"/>
      <w:sz w:val="24"/>
      <w:szCs w:val="24"/>
      <w:lang w:eastAsia="ar-SA"/>
    </w:rPr>
  </w:style>
  <w:style w:type="paragraph" w:customStyle="1" w:styleId="TSstyl">
    <w:name w:val="TS styl"/>
    <w:basedOn w:val="Tekstpodstawowy22"/>
    <w:rsid w:val="002D7F31"/>
    <w:pPr>
      <w:numPr>
        <w:numId w:val="2"/>
      </w:numPr>
      <w:autoSpaceDE w:val="0"/>
      <w:spacing w:before="120" w:after="120"/>
      <w:jc w:val="left"/>
    </w:pPr>
    <w:rPr>
      <w:rFonts w:ascii="Verdana" w:eastAsia="Lucida Sans Unicode" w:hAnsi="Verdana" w:cs="Verdana"/>
      <w:b/>
      <w:bCs/>
      <w:sz w:val="20"/>
      <w:szCs w:val="24"/>
    </w:rPr>
  </w:style>
  <w:style w:type="paragraph" w:customStyle="1" w:styleId="Tekstkomentarza1">
    <w:name w:val="Tekst komentarza1"/>
    <w:basedOn w:val="Normalny"/>
    <w:rsid w:val="002D7F31"/>
    <w:pPr>
      <w:suppressAutoHyphens w:val="0"/>
    </w:pPr>
  </w:style>
  <w:style w:type="paragraph" w:customStyle="1" w:styleId="08Sygnaturapisma">
    <w:name w:val="@08.Sygnatura_pisma"/>
    <w:basedOn w:val="Normalny"/>
    <w:next w:val="Normalny"/>
    <w:rsid w:val="002D7F31"/>
    <w:pPr>
      <w:suppressAutoHyphens w:val="0"/>
    </w:pPr>
    <w:rPr>
      <w:sz w:val="24"/>
      <w:szCs w:val="24"/>
    </w:rPr>
  </w:style>
  <w:style w:type="paragraph" w:customStyle="1" w:styleId="Standard">
    <w:name w:val="Standard"/>
    <w:rsid w:val="002D7F31"/>
    <w:pPr>
      <w:tabs>
        <w:tab w:val="left" w:pos="0"/>
      </w:tabs>
      <w:suppressAutoHyphens/>
      <w:autoSpaceDE w:val="0"/>
      <w:snapToGrid w:val="0"/>
      <w:spacing w:line="276" w:lineRule="auto"/>
      <w:jc w:val="both"/>
    </w:pPr>
    <w:rPr>
      <w:rFonts w:ascii="Verdana" w:eastAsia="Times New Roman" w:hAnsi="Verdana" w:cs="Arial"/>
      <w:lang w:eastAsia="ar-SA"/>
    </w:rPr>
  </w:style>
  <w:style w:type="paragraph" w:customStyle="1" w:styleId="ust">
    <w:name w:val="ust"/>
    <w:basedOn w:val="Normalny"/>
    <w:rsid w:val="002D7F31"/>
    <w:pPr>
      <w:suppressAutoHyphens w:val="0"/>
      <w:spacing w:after="80"/>
      <w:ind w:left="431" w:hanging="255"/>
      <w:jc w:val="both"/>
    </w:pPr>
    <w:rPr>
      <w:sz w:val="24"/>
    </w:rPr>
  </w:style>
  <w:style w:type="paragraph" w:customStyle="1" w:styleId="TLSAumowy">
    <w:name w:val="TLSA umowy"/>
    <w:basedOn w:val="Normalny"/>
    <w:rsid w:val="002D7F31"/>
    <w:pPr>
      <w:suppressAutoHyphens w:val="0"/>
      <w:spacing w:after="120" w:line="312" w:lineRule="auto"/>
      <w:jc w:val="both"/>
    </w:pPr>
    <w:rPr>
      <w:rFonts w:ascii="Arial" w:hAnsi="Arial" w:cs="Arial"/>
      <w:sz w:val="22"/>
    </w:rPr>
  </w:style>
  <w:style w:type="paragraph" w:customStyle="1" w:styleId="Tekstpodstawowy31">
    <w:name w:val="Tekst podstawowy 31"/>
    <w:basedOn w:val="Normalny"/>
    <w:rsid w:val="002D7F31"/>
    <w:pPr>
      <w:tabs>
        <w:tab w:val="left" w:pos="284"/>
      </w:tabs>
      <w:suppressAutoHyphens w:val="0"/>
    </w:pPr>
    <w:rPr>
      <w:sz w:val="22"/>
    </w:rPr>
  </w:style>
  <w:style w:type="paragraph" w:customStyle="1" w:styleId="14StanowiskoPodpisujacego">
    <w:name w:val="@14.StanowiskoPodpisujacego"/>
    <w:basedOn w:val="Normalny"/>
    <w:rsid w:val="002D7F31"/>
    <w:pPr>
      <w:suppressAutoHyphens w:val="0"/>
      <w:jc w:val="both"/>
    </w:pPr>
    <w:rPr>
      <w:rFonts w:ascii="Verdana" w:hAnsi="Verdana" w:cs="Verdana"/>
      <w:sz w:val="18"/>
      <w:szCs w:val="18"/>
    </w:rPr>
  </w:style>
  <w:style w:type="paragraph" w:customStyle="1" w:styleId="11Trescpisma">
    <w:name w:val="@11.Tresc_pisma"/>
    <w:basedOn w:val="Normalny"/>
    <w:rsid w:val="002D7F31"/>
    <w:pPr>
      <w:suppressAutoHyphens w:val="0"/>
      <w:spacing w:before="180"/>
      <w:jc w:val="both"/>
    </w:pPr>
    <w:rPr>
      <w:rFonts w:ascii="Verdana" w:hAnsi="Verdana" w:cs="Verdana"/>
      <w:szCs w:val="18"/>
    </w:rPr>
  </w:style>
  <w:style w:type="paragraph" w:customStyle="1" w:styleId="Listapunktowana2">
    <w:name w:val="Lista punktowana2"/>
    <w:basedOn w:val="Normalny"/>
    <w:rsid w:val="002D7F31"/>
    <w:pPr>
      <w:numPr>
        <w:numId w:val="3"/>
      </w:numPr>
      <w:suppressAutoHyphens w:val="0"/>
      <w:spacing w:line="276" w:lineRule="auto"/>
      <w:ind w:left="426" w:right="70" w:hanging="426"/>
      <w:jc w:val="both"/>
    </w:pPr>
    <w:rPr>
      <w:rFonts w:ascii="Verdana" w:hAnsi="Verdana" w:cs="Verdana"/>
    </w:rPr>
  </w:style>
  <w:style w:type="paragraph" w:customStyle="1" w:styleId="Tekstpodstawowy21">
    <w:name w:val="Tekst podstawowy 21"/>
    <w:basedOn w:val="Normalny"/>
    <w:rsid w:val="002D7F31"/>
    <w:pPr>
      <w:suppressAutoHyphens w:val="0"/>
      <w:spacing w:after="80"/>
      <w:ind w:left="454" w:hanging="482"/>
      <w:jc w:val="both"/>
    </w:pPr>
    <w:rPr>
      <w:sz w:val="22"/>
    </w:rPr>
  </w:style>
  <w:style w:type="paragraph" w:customStyle="1" w:styleId="Listanumerowana1">
    <w:name w:val="Lista numerowana1"/>
    <w:basedOn w:val="Normalny"/>
    <w:rsid w:val="002D7F31"/>
    <w:pPr>
      <w:numPr>
        <w:numId w:val="4"/>
      </w:numPr>
      <w:suppressAutoHyphens w:val="0"/>
    </w:pPr>
    <w:rPr>
      <w:rFonts w:ascii="Arial" w:eastAsia="Arial Unicode MS" w:hAnsi="Arial" w:cs="Arial"/>
      <w:sz w:val="22"/>
      <w:szCs w:val="24"/>
    </w:rPr>
  </w:style>
  <w:style w:type="paragraph" w:customStyle="1" w:styleId="O">
    <w:name w:val="O"/>
    <w:basedOn w:val="Normalny"/>
    <w:rsid w:val="002D7F31"/>
    <w:pPr>
      <w:suppressAutoHyphens w:val="0"/>
    </w:pPr>
    <w:rPr>
      <w:sz w:val="24"/>
    </w:rPr>
  </w:style>
  <w:style w:type="paragraph" w:customStyle="1" w:styleId="Tytu0">
    <w:name w:val="Tytu?"/>
    <w:basedOn w:val="Normalny"/>
    <w:rsid w:val="002D7F31"/>
    <w:pPr>
      <w:suppressAutoHyphens w:val="0"/>
      <w:jc w:val="center"/>
    </w:pPr>
    <w:rPr>
      <w:b/>
      <w:sz w:val="28"/>
    </w:rPr>
  </w:style>
  <w:style w:type="paragraph" w:customStyle="1" w:styleId="titel-12">
    <w:name w:val="titel-12"/>
    <w:rsid w:val="002D7F31"/>
    <w:pPr>
      <w:tabs>
        <w:tab w:val="left" w:pos="1021"/>
      </w:tabs>
      <w:suppressAutoHyphens/>
      <w:spacing w:after="120"/>
    </w:pPr>
    <w:rPr>
      <w:rFonts w:ascii="NewCenturySchlbk" w:eastAsia="Times New Roman" w:hAnsi="NewCenturySchlbk" w:cs="NewCenturySchlbk"/>
      <w:b/>
      <w:sz w:val="24"/>
      <w:lang w:val="de-DE" w:eastAsia="ar-SA"/>
    </w:rPr>
  </w:style>
  <w:style w:type="paragraph" w:customStyle="1" w:styleId="Tekstpodstawowywcity0">
    <w:name w:val="Tekst podstawowy wci?ty"/>
    <w:basedOn w:val="Normalny"/>
    <w:rsid w:val="002D7F31"/>
    <w:pPr>
      <w:widowControl w:val="0"/>
      <w:suppressAutoHyphens w:val="0"/>
      <w:ind w:right="51"/>
      <w:jc w:val="both"/>
    </w:pPr>
    <w:rPr>
      <w:sz w:val="24"/>
    </w:rPr>
  </w:style>
  <w:style w:type="paragraph" w:customStyle="1" w:styleId="Tekstpodstawowywcity21">
    <w:name w:val="Tekst podstawowy wcięty 21"/>
    <w:basedOn w:val="Normalny"/>
    <w:rsid w:val="002D7F31"/>
    <w:pPr>
      <w:suppressAutoHyphens w:val="0"/>
      <w:ind w:left="426"/>
    </w:pPr>
    <w:rPr>
      <w:sz w:val="22"/>
    </w:rPr>
  </w:style>
  <w:style w:type="paragraph" w:customStyle="1" w:styleId="Zwykytekst1">
    <w:name w:val="Zwykły tekst1"/>
    <w:basedOn w:val="Normalny"/>
    <w:rsid w:val="002D7F31"/>
    <w:pPr>
      <w:suppressAutoHyphens w:val="0"/>
    </w:pPr>
    <w:rPr>
      <w:rFonts w:ascii="Courier New" w:hAnsi="Courier New" w:cs="Courier New"/>
    </w:rPr>
  </w:style>
  <w:style w:type="paragraph" w:customStyle="1" w:styleId="10Szanowny">
    <w:name w:val="@10.Szanowny"/>
    <w:basedOn w:val="Normalny"/>
    <w:next w:val="Normalny"/>
    <w:rsid w:val="002D7F31"/>
    <w:pPr>
      <w:suppressAutoHyphens w:val="0"/>
      <w:spacing w:before="180"/>
      <w:jc w:val="both"/>
    </w:pPr>
    <w:rPr>
      <w:rFonts w:ascii="Verdana" w:hAnsi="Verdana" w:cs="Verdana"/>
      <w:szCs w:val="18"/>
    </w:rPr>
  </w:style>
  <w:style w:type="paragraph" w:customStyle="1" w:styleId="Listapunktowana31">
    <w:name w:val="Lista punktowana 31"/>
    <w:basedOn w:val="Normalny"/>
    <w:rsid w:val="002D7F31"/>
    <w:pPr>
      <w:numPr>
        <w:numId w:val="5"/>
      </w:numPr>
      <w:suppressAutoHyphens w:val="0"/>
    </w:pPr>
    <w:rPr>
      <w:sz w:val="24"/>
      <w:szCs w:val="24"/>
    </w:rPr>
  </w:style>
  <w:style w:type="paragraph" w:customStyle="1" w:styleId="Folgetext1">
    <w:name w:val="Folgetext 1"/>
    <w:basedOn w:val="Normalny"/>
    <w:rsid w:val="002D7F31"/>
    <w:pPr>
      <w:tabs>
        <w:tab w:val="left" w:pos="3402"/>
        <w:tab w:val="left" w:pos="5104"/>
        <w:tab w:val="left" w:pos="7372"/>
      </w:tabs>
      <w:suppressAutoHyphens w:val="0"/>
    </w:pPr>
    <w:rPr>
      <w:rFonts w:ascii="Arial" w:hAnsi="Arial" w:cs="Arial"/>
      <w:sz w:val="22"/>
      <w:lang w:val="de-CH"/>
    </w:rPr>
  </w:style>
  <w:style w:type="paragraph" w:customStyle="1" w:styleId="xl38">
    <w:name w:val="xl38"/>
    <w:basedOn w:val="Normalny"/>
    <w:rsid w:val="002D7F31"/>
    <w:pPr>
      <w:pBdr>
        <w:bottom w:val="single" w:sz="4" w:space="0" w:color="000000"/>
      </w:pBdr>
      <w:suppressAutoHyphens w:val="0"/>
      <w:spacing w:before="280" w:after="280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pkt">
    <w:name w:val="pkt"/>
    <w:basedOn w:val="Normalny"/>
    <w:rsid w:val="002D7F31"/>
    <w:pPr>
      <w:suppressAutoHyphens w:val="0"/>
      <w:spacing w:before="60" w:after="60"/>
      <w:ind w:left="851" w:hanging="295"/>
      <w:jc w:val="both"/>
    </w:pPr>
    <w:rPr>
      <w:sz w:val="24"/>
    </w:rPr>
  </w:style>
  <w:style w:type="paragraph" w:customStyle="1" w:styleId="12Zwyrazamiszacunku">
    <w:name w:val="@12.Z_wyrazami_szacunku"/>
    <w:basedOn w:val="Normalny"/>
    <w:next w:val="Normalny"/>
    <w:rsid w:val="002D7F31"/>
    <w:pPr>
      <w:suppressAutoHyphens w:val="0"/>
      <w:spacing w:before="360"/>
    </w:pPr>
    <w:rPr>
      <w:rFonts w:ascii="Verdana" w:hAnsi="Verdana" w:cs="Verdana"/>
    </w:rPr>
  </w:style>
  <w:style w:type="paragraph" w:customStyle="1" w:styleId="18Zalacznikilista">
    <w:name w:val="@18.Zalaczniki_lista"/>
    <w:basedOn w:val="Normalny"/>
    <w:rsid w:val="002D7F31"/>
    <w:pPr>
      <w:numPr>
        <w:numId w:val="6"/>
      </w:numPr>
      <w:suppressAutoHyphens w:val="0"/>
      <w:jc w:val="both"/>
    </w:pPr>
    <w:rPr>
      <w:rFonts w:ascii="Verdana" w:hAnsi="Verdana" w:cs="Verdana"/>
      <w:sz w:val="16"/>
      <w:szCs w:val="18"/>
    </w:rPr>
  </w:style>
  <w:style w:type="paragraph" w:customStyle="1" w:styleId="xl48">
    <w:name w:val="xl48"/>
    <w:basedOn w:val="Normalny"/>
    <w:rsid w:val="002D7F31"/>
    <w:pPr>
      <w:suppressAutoHyphens w:val="0"/>
      <w:spacing w:before="280" w:after="28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9">
    <w:name w:val="xl29"/>
    <w:basedOn w:val="Normalny"/>
    <w:rsid w:val="002D7F31"/>
    <w:pPr>
      <w:suppressAutoHyphens w:val="0"/>
      <w:spacing w:before="280" w:after="280"/>
    </w:pPr>
    <w:rPr>
      <w:rFonts w:ascii="Arial" w:eastAsia="Arial Unicode MS" w:hAnsi="Arial" w:cs="Arial Unicode MS"/>
      <w:b/>
      <w:bCs/>
      <w:sz w:val="24"/>
      <w:szCs w:val="24"/>
    </w:rPr>
  </w:style>
  <w:style w:type="paragraph" w:customStyle="1" w:styleId="11111111ust">
    <w:name w:val="11111111 ust"/>
    <w:basedOn w:val="Normalny"/>
    <w:rsid w:val="002D7F31"/>
    <w:pPr>
      <w:suppressAutoHyphens w:val="0"/>
      <w:spacing w:after="80"/>
      <w:ind w:left="431" w:hanging="255"/>
      <w:jc w:val="both"/>
    </w:pPr>
    <w:rPr>
      <w:sz w:val="24"/>
    </w:rPr>
  </w:style>
  <w:style w:type="paragraph" w:customStyle="1" w:styleId="Tabelatre">
    <w:name w:val="Tabela treść"/>
    <w:basedOn w:val="Normalny"/>
    <w:rsid w:val="002D7F31"/>
    <w:pPr>
      <w:suppressAutoHyphens w:val="0"/>
      <w:spacing w:before="60" w:after="60"/>
    </w:pPr>
    <w:rPr>
      <w:rFonts w:ascii="Arial" w:hAnsi="Arial" w:cs="Arial"/>
    </w:rPr>
  </w:style>
  <w:style w:type="paragraph" w:customStyle="1" w:styleId="Tabelatrenumerowanie">
    <w:name w:val="Tabela treść numerowanie"/>
    <w:basedOn w:val="Tabelatre"/>
    <w:rsid w:val="002D7F31"/>
    <w:pPr>
      <w:numPr>
        <w:numId w:val="7"/>
      </w:numPr>
      <w:tabs>
        <w:tab w:val="left" w:pos="360"/>
        <w:tab w:val="left" w:pos="720"/>
      </w:tabs>
      <w:ind w:left="0" w:firstLine="0"/>
    </w:pPr>
  </w:style>
  <w:style w:type="paragraph" w:customStyle="1" w:styleId="Tabelanagwek2dorodka">
    <w:name w:val="Tabela nagłówek2 do środka"/>
    <w:basedOn w:val="Tabelatre"/>
    <w:rsid w:val="002D7F31"/>
    <w:pPr>
      <w:jc w:val="center"/>
    </w:pPr>
    <w:rPr>
      <w:b/>
    </w:rPr>
  </w:style>
  <w:style w:type="paragraph" w:customStyle="1" w:styleId="Standardowyzkropka">
    <w:name w:val="Standardowy z kropka"/>
    <w:basedOn w:val="Normalny"/>
    <w:rsid w:val="002D7F31"/>
    <w:pPr>
      <w:numPr>
        <w:numId w:val="8"/>
      </w:numPr>
      <w:suppressAutoHyphens w:val="0"/>
      <w:jc w:val="both"/>
    </w:pPr>
    <w:rPr>
      <w:sz w:val="24"/>
      <w:szCs w:val="24"/>
    </w:rPr>
  </w:style>
  <w:style w:type="paragraph" w:customStyle="1" w:styleId="tekst">
    <w:name w:val="tekst"/>
    <w:basedOn w:val="Normalny"/>
    <w:rsid w:val="002D7F31"/>
    <w:pPr>
      <w:suppressAutoHyphens w:val="0"/>
      <w:spacing w:after="80"/>
      <w:jc w:val="both"/>
    </w:pPr>
    <w:rPr>
      <w:sz w:val="24"/>
    </w:rPr>
  </w:style>
  <w:style w:type="paragraph" w:customStyle="1" w:styleId="xl44">
    <w:name w:val="xl44"/>
    <w:basedOn w:val="Normalny"/>
    <w:rsid w:val="002D7F31"/>
    <w:pPr>
      <w:suppressAutoHyphens w:val="0"/>
      <w:spacing w:before="280" w:after="280"/>
    </w:pPr>
    <w:rPr>
      <w:rFonts w:ascii="Ottawa" w:eastAsia="Arial Unicode MS" w:hAnsi="Ottawa" w:cs="Arial Unicode MS"/>
      <w:b/>
      <w:bCs/>
      <w:sz w:val="24"/>
      <w:szCs w:val="24"/>
    </w:rPr>
  </w:style>
  <w:style w:type="paragraph" w:customStyle="1" w:styleId="Tekstpodstawowywcity22">
    <w:name w:val="Tekst podstawowy wcięty 22"/>
    <w:basedOn w:val="Normalny"/>
    <w:rsid w:val="002D7F31"/>
    <w:pPr>
      <w:tabs>
        <w:tab w:val="left" w:pos="502"/>
      </w:tabs>
      <w:ind w:left="502" w:hanging="360"/>
      <w:jc w:val="both"/>
    </w:pPr>
    <w:rPr>
      <w:rFonts w:ascii="Arial" w:hAnsi="Arial" w:cs="Arial"/>
      <w:sz w:val="24"/>
      <w:szCs w:val="24"/>
    </w:rPr>
  </w:style>
  <w:style w:type="paragraph" w:customStyle="1" w:styleId="Zwykytekst2">
    <w:name w:val="Zwykły tekst2"/>
    <w:basedOn w:val="Normalny"/>
    <w:rsid w:val="002D7F31"/>
    <w:pPr>
      <w:suppressAutoHyphens w:val="0"/>
    </w:pPr>
    <w:rPr>
      <w:rFonts w:ascii="Courier New" w:hAnsi="Courier New" w:cs="Courier New"/>
    </w:rPr>
  </w:style>
  <w:style w:type="paragraph" w:customStyle="1" w:styleId="xl27">
    <w:name w:val="xl27"/>
    <w:basedOn w:val="Normalny"/>
    <w:rsid w:val="002D7F31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SIWZPodstawowyZnak1">
    <w:name w:val="SIWZ Podstawowy Znak1"/>
    <w:basedOn w:val="Normalny"/>
    <w:rsid w:val="002D7F31"/>
    <w:pPr>
      <w:suppressAutoHyphens w:val="0"/>
      <w:jc w:val="both"/>
    </w:pPr>
    <w:rPr>
      <w:sz w:val="24"/>
    </w:rPr>
  </w:style>
  <w:style w:type="paragraph" w:customStyle="1" w:styleId="Wcicienormalne1">
    <w:name w:val="Wcięcie normalne1"/>
    <w:basedOn w:val="Normalny"/>
    <w:rsid w:val="002D7F31"/>
    <w:pPr>
      <w:suppressAutoHyphens w:val="0"/>
      <w:spacing w:before="120"/>
      <w:ind w:left="720" w:firstLine="720"/>
      <w:jc w:val="both"/>
    </w:pPr>
    <w:rPr>
      <w:rFonts w:ascii="Arial" w:hAnsi="Arial" w:cs="Arial"/>
      <w:sz w:val="24"/>
    </w:rPr>
  </w:style>
  <w:style w:type="paragraph" w:customStyle="1" w:styleId="font0">
    <w:name w:val="font0"/>
    <w:basedOn w:val="Normalny"/>
    <w:rsid w:val="002D7F31"/>
    <w:pPr>
      <w:suppressAutoHyphens w:val="0"/>
      <w:spacing w:before="280" w:after="280"/>
    </w:pPr>
    <w:rPr>
      <w:rFonts w:ascii="Arial" w:hAnsi="Arial" w:cs="Arial"/>
    </w:rPr>
  </w:style>
  <w:style w:type="paragraph" w:customStyle="1" w:styleId="font5">
    <w:name w:val="font5"/>
    <w:basedOn w:val="Normalny"/>
    <w:rsid w:val="002D7F31"/>
    <w:pPr>
      <w:suppressAutoHyphens w:val="0"/>
      <w:spacing w:before="280" w:after="280"/>
    </w:pPr>
    <w:rPr>
      <w:rFonts w:ascii="Arial" w:hAnsi="Arial" w:cs="Arial"/>
    </w:rPr>
  </w:style>
  <w:style w:type="paragraph" w:customStyle="1" w:styleId="xl22">
    <w:name w:val="xl22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23">
    <w:name w:val="xl23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sz w:val="24"/>
      <w:szCs w:val="24"/>
    </w:rPr>
  </w:style>
  <w:style w:type="paragraph" w:customStyle="1" w:styleId="xl24">
    <w:name w:val="xl24"/>
    <w:basedOn w:val="Normalny"/>
    <w:rsid w:val="002D7F31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25">
    <w:name w:val="xl25"/>
    <w:basedOn w:val="Normalny"/>
    <w:rsid w:val="002D7F31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26">
    <w:name w:val="xl26"/>
    <w:basedOn w:val="Normalny"/>
    <w:rsid w:val="002D7F31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sz w:val="24"/>
      <w:szCs w:val="24"/>
    </w:rPr>
  </w:style>
  <w:style w:type="paragraph" w:customStyle="1" w:styleId="xl28">
    <w:name w:val="xl28"/>
    <w:basedOn w:val="Normalny"/>
    <w:rsid w:val="002D7F31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30">
    <w:name w:val="xl30"/>
    <w:basedOn w:val="Normalny"/>
    <w:rsid w:val="002D7F31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1">
    <w:name w:val="xl31"/>
    <w:basedOn w:val="Normalny"/>
    <w:rsid w:val="002D7F31"/>
    <w:pPr>
      <w:pBdr>
        <w:left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2">
    <w:name w:val="xl32"/>
    <w:basedOn w:val="Normalny"/>
    <w:rsid w:val="002D7F31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3">
    <w:name w:val="xl33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4">
    <w:name w:val="xl34"/>
    <w:basedOn w:val="Normalny"/>
    <w:rsid w:val="002D7F31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280" w:after="280"/>
    </w:pPr>
    <w:rPr>
      <w:sz w:val="24"/>
      <w:szCs w:val="24"/>
    </w:rPr>
  </w:style>
  <w:style w:type="paragraph" w:customStyle="1" w:styleId="xl35">
    <w:name w:val="xl35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6">
    <w:name w:val="xl36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7">
    <w:name w:val="xl37"/>
    <w:basedOn w:val="Normalny"/>
    <w:rsid w:val="002D7F31"/>
    <w:pPr>
      <w:pBdr>
        <w:top w:val="single" w:sz="4" w:space="0" w:color="000000"/>
        <w:bottom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9">
    <w:name w:val="xl39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40">
    <w:name w:val="xl40"/>
    <w:basedOn w:val="Normalny"/>
    <w:rsid w:val="002D7F31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280" w:after="280"/>
    </w:pPr>
    <w:rPr>
      <w:sz w:val="24"/>
      <w:szCs w:val="24"/>
    </w:rPr>
  </w:style>
  <w:style w:type="paragraph" w:customStyle="1" w:styleId="xl41">
    <w:name w:val="xl41"/>
    <w:basedOn w:val="Normalny"/>
    <w:rsid w:val="002D7F31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sz w:val="24"/>
      <w:szCs w:val="24"/>
    </w:rPr>
  </w:style>
  <w:style w:type="paragraph" w:customStyle="1" w:styleId="xl42">
    <w:name w:val="xl42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sz w:val="24"/>
      <w:szCs w:val="24"/>
    </w:rPr>
  </w:style>
  <w:style w:type="paragraph" w:customStyle="1" w:styleId="15Spraweprowadzi">
    <w:name w:val="@15.Sprawe_prowadzi"/>
    <w:basedOn w:val="Normalny"/>
    <w:rsid w:val="002D7F31"/>
    <w:pPr>
      <w:suppressAutoHyphens w:val="0"/>
      <w:jc w:val="both"/>
    </w:pPr>
    <w:rPr>
      <w:rFonts w:ascii="Verdana" w:hAnsi="Verdana" w:cs="Verdana"/>
      <w:sz w:val="18"/>
      <w:szCs w:val="18"/>
    </w:rPr>
  </w:style>
  <w:style w:type="paragraph" w:customStyle="1" w:styleId="font6">
    <w:name w:val="font6"/>
    <w:basedOn w:val="Normalny"/>
    <w:rsid w:val="002D7F31"/>
    <w:pPr>
      <w:suppressAutoHyphens w:val="0"/>
      <w:spacing w:before="280" w:after="280"/>
    </w:pPr>
    <w:rPr>
      <w:rFonts w:ascii="Ottawa" w:eastAsia="Arial Unicode MS" w:hAnsi="Ottawa" w:cs="Arial Unicode MS"/>
      <w:sz w:val="28"/>
      <w:szCs w:val="28"/>
    </w:rPr>
  </w:style>
  <w:style w:type="paragraph" w:customStyle="1" w:styleId="xl43">
    <w:name w:val="xl43"/>
    <w:basedOn w:val="Normalny"/>
    <w:rsid w:val="002D7F31"/>
    <w:pPr>
      <w:shd w:val="clear" w:color="auto" w:fill="FFFFFF"/>
      <w:suppressAutoHyphens w:val="0"/>
      <w:spacing w:before="280" w:after="280"/>
      <w:jc w:val="right"/>
    </w:pPr>
    <w:rPr>
      <w:rFonts w:ascii="Ottawa" w:eastAsia="Arial Unicode MS" w:hAnsi="Ottawa" w:cs="Arial Unicode MS"/>
      <w:sz w:val="28"/>
      <w:szCs w:val="28"/>
    </w:rPr>
  </w:style>
  <w:style w:type="paragraph" w:customStyle="1" w:styleId="xl45">
    <w:name w:val="xl45"/>
    <w:basedOn w:val="Normalny"/>
    <w:rsid w:val="002D7F31"/>
    <w:pPr>
      <w:shd w:val="clear" w:color="auto" w:fill="FFFFFF"/>
      <w:suppressAutoHyphens w:val="0"/>
      <w:spacing w:before="280" w:after="280"/>
    </w:pPr>
    <w:rPr>
      <w:rFonts w:ascii="Ottawa" w:eastAsia="Arial Unicode MS" w:hAnsi="Ottawa" w:cs="Arial Unicode MS"/>
      <w:sz w:val="24"/>
      <w:szCs w:val="24"/>
    </w:rPr>
  </w:style>
  <w:style w:type="paragraph" w:customStyle="1" w:styleId="xl46">
    <w:name w:val="xl46"/>
    <w:basedOn w:val="Normalny"/>
    <w:rsid w:val="002D7F31"/>
    <w:pPr>
      <w:shd w:val="clear" w:color="auto" w:fill="FFFFFF"/>
      <w:suppressAutoHyphens w:val="0"/>
      <w:spacing w:before="280" w:after="280"/>
    </w:pPr>
    <w:rPr>
      <w:rFonts w:ascii="Ottawa" w:eastAsia="Arial Unicode MS" w:hAnsi="Ottawa" w:cs="Arial Unicode MS"/>
      <w:b/>
      <w:bCs/>
      <w:sz w:val="28"/>
      <w:szCs w:val="28"/>
    </w:rPr>
  </w:style>
  <w:style w:type="paragraph" w:customStyle="1" w:styleId="xl47">
    <w:name w:val="xl47"/>
    <w:basedOn w:val="Normalny"/>
    <w:rsid w:val="002D7F31"/>
    <w:pPr>
      <w:shd w:val="clear" w:color="auto" w:fill="FFFFFF"/>
      <w:suppressAutoHyphens w:val="0"/>
      <w:spacing w:before="280" w:after="280"/>
    </w:pPr>
    <w:rPr>
      <w:rFonts w:ascii="Ottawa" w:eastAsia="Arial Unicode MS" w:hAnsi="Ottawa" w:cs="Arial Unicode MS"/>
      <w:b/>
      <w:bCs/>
      <w:sz w:val="28"/>
      <w:szCs w:val="28"/>
      <w:u w:val="single"/>
    </w:rPr>
  </w:style>
  <w:style w:type="paragraph" w:customStyle="1" w:styleId="xl49">
    <w:name w:val="xl49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 w:val="0"/>
      <w:spacing w:before="280" w:after="280"/>
    </w:pPr>
    <w:rPr>
      <w:rFonts w:ascii="Ottawa" w:eastAsia="Arial Unicode MS" w:hAnsi="Ottawa" w:cs="Arial Unicode MS"/>
      <w:sz w:val="28"/>
      <w:szCs w:val="28"/>
    </w:rPr>
  </w:style>
  <w:style w:type="paragraph" w:customStyle="1" w:styleId="xl50">
    <w:name w:val="xl50"/>
    <w:basedOn w:val="Normalny"/>
    <w:rsid w:val="002D7F31"/>
    <w:pPr>
      <w:shd w:val="clear" w:color="auto" w:fill="FFFFFF"/>
      <w:suppressAutoHyphens w:val="0"/>
      <w:spacing w:before="280" w:after="280"/>
      <w:jc w:val="right"/>
    </w:pPr>
    <w:rPr>
      <w:rFonts w:ascii="Ottawa" w:eastAsia="Arial Unicode MS" w:hAnsi="Ottawa" w:cs="Arial Unicode MS"/>
      <w:sz w:val="24"/>
      <w:szCs w:val="24"/>
    </w:rPr>
  </w:style>
  <w:style w:type="paragraph" w:customStyle="1" w:styleId="xl51">
    <w:name w:val="xl51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rFonts w:ascii="Ottawa" w:eastAsia="Arial Unicode MS" w:hAnsi="Ottawa" w:cs="Arial Unicode MS"/>
      <w:b/>
      <w:bCs/>
      <w:sz w:val="28"/>
      <w:szCs w:val="28"/>
    </w:rPr>
  </w:style>
  <w:style w:type="paragraph" w:customStyle="1" w:styleId="xl52">
    <w:name w:val="xl52"/>
    <w:basedOn w:val="Normalny"/>
    <w:rsid w:val="002D7F31"/>
    <w:pPr>
      <w:shd w:val="clear" w:color="auto" w:fill="FFFFFF"/>
      <w:suppressAutoHyphens w:val="0"/>
      <w:spacing w:before="280" w:after="280"/>
    </w:pPr>
    <w:rPr>
      <w:rFonts w:ascii="Ottawa" w:eastAsia="Arial Unicode MS" w:hAnsi="Ottawa" w:cs="Arial Unicode MS"/>
      <w:i/>
      <w:iCs/>
      <w:sz w:val="28"/>
      <w:szCs w:val="28"/>
    </w:rPr>
  </w:style>
  <w:style w:type="paragraph" w:customStyle="1" w:styleId="xl53">
    <w:name w:val="xl53"/>
    <w:basedOn w:val="Normalny"/>
    <w:rsid w:val="002D7F31"/>
    <w:pPr>
      <w:suppressAutoHyphens w:val="0"/>
      <w:spacing w:before="280" w:after="28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4">
    <w:name w:val="xl54"/>
    <w:basedOn w:val="Normalny"/>
    <w:rsid w:val="002D7F31"/>
    <w:pPr>
      <w:shd w:val="clear" w:color="auto" w:fill="FFFFFF"/>
      <w:suppressAutoHyphens w:val="0"/>
      <w:spacing w:before="280" w:after="280"/>
      <w:jc w:val="center"/>
    </w:pPr>
    <w:rPr>
      <w:rFonts w:ascii="Ottawa" w:eastAsia="Arial Unicode MS" w:hAnsi="Ottawa" w:cs="Arial Unicode MS"/>
      <w:sz w:val="32"/>
      <w:szCs w:val="32"/>
    </w:rPr>
  </w:style>
  <w:style w:type="paragraph" w:customStyle="1" w:styleId="xl55">
    <w:name w:val="xl55"/>
    <w:basedOn w:val="Normalny"/>
    <w:rsid w:val="002D7F31"/>
    <w:pPr>
      <w:shd w:val="clear" w:color="auto" w:fill="FFFFFF"/>
      <w:suppressAutoHyphens w:val="0"/>
      <w:spacing w:before="280" w:after="280"/>
      <w:jc w:val="center"/>
    </w:pPr>
    <w:rPr>
      <w:rFonts w:ascii="Arial Unicode MS" w:eastAsia="Arial Unicode MS" w:hAnsi="Arial Unicode MS" w:cs="Arial Unicode MS"/>
      <w:sz w:val="32"/>
      <w:szCs w:val="32"/>
    </w:rPr>
  </w:style>
  <w:style w:type="paragraph" w:customStyle="1" w:styleId="xl56">
    <w:name w:val="xl56"/>
    <w:basedOn w:val="Normalny"/>
    <w:rsid w:val="002D7F31"/>
    <w:pPr>
      <w:shd w:val="clear" w:color="auto" w:fill="FFFFFF"/>
      <w:suppressAutoHyphens w:val="0"/>
      <w:spacing w:before="280" w:after="280"/>
    </w:pPr>
    <w:rPr>
      <w:rFonts w:ascii="Ottawa" w:eastAsia="Arial Unicode MS" w:hAnsi="Ottawa" w:cs="Arial Unicode MS"/>
      <w:sz w:val="28"/>
      <w:szCs w:val="28"/>
    </w:rPr>
  </w:style>
  <w:style w:type="paragraph" w:customStyle="1" w:styleId="xl57">
    <w:name w:val="xl57"/>
    <w:basedOn w:val="Normalny"/>
    <w:rsid w:val="002D7F31"/>
    <w:pPr>
      <w:pBdr>
        <w:top w:val="single" w:sz="8" w:space="0" w:color="000000"/>
        <w:left w:val="single" w:sz="8" w:space="0" w:color="000000"/>
        <w:bottom w:val="single" w:sz="8" w:space="0" w:color="000000"/>
      </w:pBdr>
      <w:suppressAutoHyphens w:val="0"/>
      <w:spacing w:before="280" w:after="280"/>
      <w:jc w:val="center"/>
    </w:pPr>
    <w:rPr>
      <w:rFonts w:ascii="Ottawa" w:eastAsia="Arial Unicode MS" w:hAnsi="Ottawa" w:cs="Arial Unicode MS"/>
      <w:b/>
      <w:bCs/>
      <w:sz w:val="28"/>
      <w:szCs w:val="28"/>
    </w:rPr>
  </w:style>
  <w:style w:type="paragraph" w:customStyle="1" w:styleId="xl58">
    <w:name w:val="xl58"/>
    <w:basedOn w:val="Normalny"/>
    <w:rsid w:val="002D7F31"/>
    <w:pPr>
      <w:pBdr>
        <w:top w:val="single" w:sz="8" w:space="0" w:color="000000"/>
        <w:bottom w:val="single" w:sz="8" w:space="0" w:color="000000"/>
      </w:pBdr>
      <w:suppressAutoHyphens w:val="0"/>
      <w:spacing w:before="280" w:after="280"/>
      <w:jc w:val="center"/>
    </w:pPr>
    <w:rPr>
      <w:rFonts w:ascii="Ottawa" w:eastAsia="Arial Unicode MS" w:hAnsi="Ottawa" w:cs="Arial Unicode MS"/>
      <w:b/>
      <w:bCs/>
      <w:sz w:val="28"/>
      <w:szCs w:val="28"/>
    </w:rPr>
  </w:style>
  <w:style w:type="paragraph" w:customStyle="1" w:styleId="xl59">
    <w:name w:val="xl59"/>
    <w:basedOn w:val="Normalny"/>
    <w:rsid w:val="002D7F31"/>
    <w:pPr>
      <w:pBdr>
        <w:top w:val="single" w:sz="8" w:space="0" w:color="000000"/>
        <w:bottom w:val="single" w:sz="8" w:space="0" w:color="000000"/>
        <w:right w:val="single" w:sz="8" w:space="0" w:color="000000"/>
      </w:pBdr>
      <w:suppressAutoHyphens w:val="0"/>
      <w:spacing w:before="280" w:after="280"/>
      <w:jc w:val="center"/>
    </w:pPr>
    <w:rPr>
      <w:rFonts w:ascii="Ottawa" w:eastAsia="Arial Unicode MS" w:hAnsi="Ottawa" w:cs="Arial Unicode MS"/>
      <w:b/>
      <w:bCs/>
      <w:sz w:val="28"/>
      <w:szCs w:val="28"/>
    </w:rPr>
  </w:style>
  <w:style w:type="paragraph" w:customStyle="1" w:styleId="xl60">
    <w:name w:val="xl60"/>
    <w:basedOn w:val="Normalny"/>
    <w:rsid w:val="002D7F31"/>
    <w:pPr>
      <w:shd w:val="clear" w:color="auto" w:fill="FFFFFF"/>
      <w:suppressAutoHyphens w:val="0"/>
      <w:spacing w:before="280" w:after="280"/>
      <w:jc w:val="center"/>
    </w:pPr>
    <w:rPr>
      <w:rFonts w:ascii="Ottawa" w:eastAsia="Arial Unicode MS" w:hAnsi="Ottawa" w:cs="Arial Unicode MS"/>
      <w:b/>
      <w:bCs/>
      <w:sz w:val="32"/>
      <w:szCs w:val="32"/>
    </w:rPr>
  </w:style>
  <w:style w:type="paragraph" w:customStyle="1" w:styleId="xl61">
    <w:name w:val="xl61"/>
    <w:basedOn w:val="Normalny"/>
    <w:rsid w:val="002D7F31"/>
    <w:pPr>
      <w:shd w:val="clear" w:color="auto" w:fill="FFFFFF"/>
      <w:suppressAutoHyphens w:val="0"/>
      <w:spacing w:before="280" w:after="280"/>
    </w:pPr>
    <w:rPr>
      <w:rFonts w:ascii="Ottawa" w:eastAsia="Arial Unicode MS" w:hAnsi="Ottawa" w:cs="Arial Unicode MS"/>
      <w:sz w:val="28"/>
      <w:szCs w:val="28"/>
    </w:rPr>
  </w:style>
  <w:style w:type="paragraph" w:customStyle="1" w:styleId="xl62">
    <w:name w:val="xl62"/>
    <w:basedOn w:val="Normalny"/>
    <w:rsid w:val="002D7F31"/>
    <w:pPr>
      <w:suppressAutoHyphens w:val="0"/>
      <w:spacing w:before="280" w:after="280"/>
      <w:jc w:val="center"/>
    </w:pPr>
    <w:rPr>
      <w:rFonts w:ascii="Ottawa" w:eastAsia="Arial Unicode MS" w:hAnsi="Ottawa" w:cs="Arial Unicode MS"/>
      <w:b/>
      <w:bCs/>
      <w:sz w:val="32"/>
      <w:szCs w:val="32"/>
    </w:rPr>
  </w:style>
  <w:style w:type="paragraph" w:customStyle="1" w:styleId="xl63">
    <w:name w:val="xl63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rFonts w:ascii="Ottawa" w:eastAsia="Arial Unicode MS" w:hAnsi="Ottawa" w:cs="Arial Unicode MS"/>
      <w:b/>
      <w:bCs/>
      <w:sz w:val="28"/>
      <w:szCs w:val="28"/>
    </w:rPr>
  </w:style>
  <w:style w:type="paragraph" w:customStyle="1" w:styleId="dwig">
    <w:name w:val="dźwig !!!"/>
    <w:basedOn w:val="Nagwek1"/>
    <w:rsid w:val="002D7F31"/>
    <w:pPr>
      <w:numPr>
        <w:numId w:val="0"/>
      </w:numPr>
      <w:suppressAutoHyphens w:val="0"/>
      <w:jc w:val="left"/>
    </w:pPr>
    <w:rPr>
      <w:b w:val="0"/>
    </w:rPr>
  </w:style>
  <w:style w:type="paragraph" w:customStyle="1" w:styleId="WW-Tekstpodstawowywcity3">
    <w:name w:val="WW-Tekst podstawowy wcięty 3"/>
    <w:basedOn w:val="Normalny"/>
    <w:rsid w:val="002D7F31"/>
    <w:pPr>
      <w:ind w:left="426" w:hanging="426"/>
      <w:jc w:val="both"/>
    </w:pPr>
    <w:rPr>
      <w:sz w:val="24"/>
    </w:rPr>
  </w:style>
  <w:style w:type="paragraph" w:customStyle="1" w:styleId="BodyText21">
    <w:name w:val="Body Text 21"/>
    <w:basedOn w:val="Normalny"/>
    <w:rsid w:val="002D7F31"/>
    <w:pPr>
      <w:widowControl w:val="0"/>
      <w:tabs>
        <w:tab w:val="left" w:pos="420"/>
      </w:tabs>
      <w:jc w:val="both"/>
    </w:pPr>
    <w:rPr>
      <w:b/>
      <w:sz w:val="24"/>
    </w:rPr>
  </w:style>
  <w:style w:type="paragraph" w:customStyle="1" w:styleId="ParagrafInfotech">
    <w:name w:val="Paragraf Infotech"/>
    <w:basedOn w:val="Normalny"/>
    <w:rsid w:val="002D7F31"/>
    <w:pPr>
      <w:suppressAutoHyphens w:val="0"/>
      <w:autoSpaceDE w:val="0"/>
      <w:spacing w:after="120" w:line="360" w:lineRule="auto"/>
      <w:ind w:firstLine="567"/>
      <w:jc w:val="both"/>
    </w:pPr>
    <w:rPr>
      <w:rFonts w:ascii="Arial" w:hAnsi="Arial" w:cs="Arial"/>
      <w:bCs/>
      <w:sz w:val="18"/>
      <w:szCs w:val="22"/>
    </w:rPr>
  </w:style>
  <w:style w:type="paragraph" w:customStyle="1" w:styleId="Lista21">
    <w:name w:val="Lista 21"/>
    <w:basedOn w:val="Normalny"/>
    <w:rsid w:val="002D7F31"/>
    <w:pPr>
      <w:suppressAutoHyphens w:val="0"/>
      <w:ind w:left="566" w:hanging="283"/>
    </w:pPr>
    <w:rPr>
      <w:sz w:val="24"/>
      <w:szCs w:val="24"/>
    </w:rPr>
  </w:style>
  <w:style w:type="paragraph" w:customStyle="1" w:styleId="Akapitzlist1">
    <w:name w:val="Akapit z listą1"/>
    <w:basedOn w:val="Normalny"/>
    <w:rsid w:val="002D7F31"/>
    <w:pPr>
      <w:suppressAutoHyphens w:val="0"/>
      <w:ind w:left="720"/>
    </w:pPr>
    <w:rPr>
      <w:rFonts w:eastAsia="Calibri"/>
      <w:sz w:val="24"/>
      <w:szCs w:val="24"/>
    </w:rPr>
  </w:style>
  <w:style w:type="paragraph" w:customStyle="1" w:styleId="Kasia">
    <w:name w:val="Kasia"/>
    <w:basedOn w:val="Normalny"/>
    <w:rsid w:val="002D7F31"/>
    <w:pPr>
      <w:tabs>
        <w:tab w:val="left" w:pos="284"/>
      </w:tabs>
      <w:jc w:val="both"/>
    </w:pPr>
    <w:rPr>
      <w:sz w:val="24"/>
      <w:szCs w:val="24"/>
    </w:rPr>
  </w:style>
  <w:style w:type="paragraph" w:customStyle="1" w:styleId="Legenda1">
    <w:name w:val="Legenda1"/>
    <w:basedOn w:val="Normalny"/>
    <w:next w:val="Normalny"/>
    <w:rsid w:val="002D7F31"/>
    <w:pPr>
      <w:suppressAutoHyphens w:val="0"/>
    </w:pPr>
    <w:rPr>
      <w:b/>
      <w:bCs/>
    </w:rPr>
  </w:style>
  <w:style w:type="paragraph" w:customStyle="1" w:styleId="NormalBold">
    <w:name w:val="NormalBold"/>
    <w:basedOn w:val="Normalny"/>
    <w:rsid w:val="002D7F31"/>
    <w:pPr>
      <w:widowControl w:val="0"/>
      <w:suppressAutoHyphens w:val="0"/>
    </w:pPr>
    <w:rPr>
      <w:b/>
      <w:sz w:val="24"/>
      <w:szCs w:val="22"/>
    </w:rPr>
  </w:style>
  <w:style w:type="paragraph" w:customStyle="1" w:styleId="Text1">
    <w:name w:val="Text 1"/>
    <w:basedOn w:val="Normalny"/>
    <w:rsid w:val="002D7F31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</w:rPr>
  </w:style>
  <w:style w:type="paragraph" w:customStyle="1" w:styleId="NormalLeft">
    <w:name w:val="Normal Left"/>
    <w:basedOn w:val="Normalny"/>
    <w:rsid w:val="002D7F31"/>
    <w:pPr>
      <w:suppressAutoHyphens w:val="0"/>
      <w:spacing w:before="120" w:after="120"/>
    </w:pPr>
    <w:rPr>
      <w:rFonts w:eastAsia="Calibri"/>
      <w:sz w:val="24"/>
      <w:szCs w:val="22"/>
    </w:rPr>
  </w:style>
  <w:style w:type="paragraph" w:customStyle="1" w:styleId="Tiret0">
    <w:name w:val="Tiret 0"/>
    <w:basedOn w:val="Normalny"/>
    <w:rsid w:val="002D7F31"/>
    <w:pPr>
      <w:numPr>
        <w:numId w:val="9"/>
      </w:numPr>
      <w:suppressAutoHyphens w:val="0"/>
      <w:spacing w:before="120" w:after="120"/>
      <w:jc w:val="both"/>
    </w:pPr>
    <w:rPr>
      <w:rFonts w:eastAsia="Calibri"/>
      <w:sz w:val="24"/>
      <w:szCs w:val="22"/>
    </w:rPr>
  </w:style>
  <w:style w:type="paragraph" w:customStyle="1" w:styleId="Tiret1">
    <w:name w:val="Tiret 1"/>
    <w:basedOn w:val="Normalny"/>
    <w:rsid w:val="002D7F31"/>
    <w:pPr>
      <w:numPr>
        <w:numId w:val="10"/>
      </w:numPr>
      <w:suppressAutoHyphens w:val="0"/>
      <w:spacing w:before="120" w:after="120"/>
      <w:jc w:val="both"/>
    </w:pPr>
    <w:rPr>
      <w:rFonts w:eastAsia="Calibri"/>
      <w:sz w:val="24"/>
      <w:szCs w:val="22"/>
    </w:rPr>
  </w:style>
  <w:style w:type="paragraph" w:customStyle="1" w:styleId="NumPar1">
    <w:name w:val="NumPar 1"/>
    <w:basedOn w:val="Normalny"/>
    <w:next w:val="Text1"/>
    <w:rsid w:val="002D7F31"/>
    <w:pPr>
      <w:numPr>
        <w:numId w:val="11"/>
      </w:numPr>
      <w:suppressAutoHyphens w:val="0"/>
      <w:spacing w:before="120" w:after="120"/>
      <w:jc w:val="both"/>
    </w:pPr>
    <w:rPr>
      <w:rFonts w:eastAsia="Calibri"/>
      <w:sz w:val="24"/>
      <w:szCs w:val="22"/>
    </w:rPr>
  </w:style>
  <w:style w:type="paragraph" w:customStyle="1" w:styleId="NumPar2">
    <w:name w:val="NumPar 2"/>
    <w:basedOn w:val="Normalny"/>
    <w:next w:val="Text1"/>
    <w:rsid w:val="002D7F31"/>
    <w:pPr>
      <w:tabs>
        <w:tab w:val="num" w:pos="850"/>
      </w:tabs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</w:rPr>
  </w:style>
  <w:style w:type="paragraph" w:customStyle="1" w:styleId="NumPar3">
    <w:name w:val="NumPar 3"/>
    <w:basedOn w:val="Normalny"/>
    <w:next w:val="Text1"/>
    <w:rsid w:val="002D7F31"/>
    <w:pPr>
      <w:tabs>
        <w:tab w:val="num" w:pos="850"/>
      </w:tabs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</w:rPr>
  </w:style>
  <w:style w:type="paragraph" w:customStyle="1" w:styleId="NumPar4">
    <w:name w:val="NumPar 4"/>
    <w:basedOn w:val="Normalny"/>
    <w:next w:val="Text1"/>
    <w:rsid w:val="002D7F31"/>
    <w:pPr>
      <w:tabs>
        <w:tab w:val="num" w:pos="850"/>
      </w:tabs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</w:rPr>
  </w:style>
  <w:style w:type="paragraph" w:customStyle="1" w:styleId="ChapterTitle">
    <w:name w:val="ChapterTitle"/>
    <w:basedOn w:val="Normalny"/>
    <w:next w:val="Normalny"/>
    <w:rsid w:val="002D7F31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</w:rPr>
  </w:style>
  <w:style w:type="paragraph" w:customStyle="1" w:styleId="SectionTitle">
    <w:name w:val="SectionTitle"/>
    <w:basedOn w:val="Normalny"/>
    <w:next w:val="Nagwek1"/>
    <w:rsid w:val="002D7F3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</w:rPr>
  </w:style>
  <w:style w:type="paragraph" w:customStyle="1" w:styleId="Annexetitre">
    <w:name w:val="Annexe titre"/>
    <w:basedOn w:val="Normalny"/>
    <w:next w:val="Normalny"/>
    <w:rsid w:val="002D7F31"/>
    <w:pPr>
      <w:suppressAutoHyphens w:val="0"/>
      <w:spacing w:before="120" w:after="120"/>
      <w:jc w:val="center"/>
    </w:pPr>
    <w:rPr>
      <w:rFonts w:eastAsia="Calibri"/>
      <w:b/>
      <w:sz w:val="24"/>
      <w:szCs w:val="22"/>
      <w:u w:val="single"/>
    </w:rPr>
  </w:style>
  <w:style w:type="paragraph" w:customStyle="1" w:styleId="HMNumery">
    <w:name w:val="HM Numery"/>
    <w:basedOn w:val="Normalny"/>
    <w:rsid w:val="002D7F31"/>
    <w:pPr>
      <w:numPr>
        <w:numId w:val="12"/>
      </w:numPr>
      <w:suppressAutoHyphens w:val="0"/>
      <w:spacing w:after="120" w:line="340" w:lineRule="exact"/>
      <w:ind w:left="714" w:hanging="714"/>
      <w:jc w:val="both"/>
    </w:pPr>
    <w:rPr>
      <w:rFonts w:ascii="Verdana" w:hAnsi="Verdana" w:cs="Verdana"/>
      <w:b/>
      <w:szCs w:val="24"/>
    </w:rPr>
  </w:style>
  <w:style w:type="paragraph" w:customStyle="1" w:styleId="NUMERACJA">
    <w:name w:val="NUMERACJA"/>
    <w:basedOn w:val="Normalny"/>
    <w:rsid w:val="002D7F31"/>
    <w:pPr>
      <w:numPr>
        <w:numId w:val="13"/>
      </w:numPr>
      <w:suppressAutoHyphens w:val="0"/>
      <w:spacing w:line="276" w:lineRule="auto"/>
      <w:jc w:val="both"/>
    </w:pPr>
    <w:rPr>
      <w:rFonts w:ascii="Verdana" w:hAnsi="Verdana" w:cs="Verdana"/>
      <w:color w:val="FF0000"/>
    </w:rPr>
  </w:style>
  <w:style w:type="paragraph" w:customStyle="1" w:styleId="Tekstblokowy2">
    <w:name w:val="Tekst blokowy2"/>
    <w:basedOn w:val="Normalny"/>
    <w:rsid w:val="002D7F31"/>
    <w:pPr>
      <w:widowControl w:val="0"/>
      <w:overflowPunct w:val="0"/>
      <w:ind w:left="-567" w:right="-468"/>
      <w:jc w:val="both"/>
    </w:pPr>
    <w:rPr>
      <w:rFonts w:ascii="Ottawa" w:hAnsi="Ottawa" w:cs="Ottawa"/>
      <w:bCs/>
      <w:color w:val="00000A"/>
      <w:sz w:val="24"/>
      <w:szCs w:val="24"/>
    </w:rPr>
  </w:style>
  <w:style w:type="paragraph" w:customStyle="1" w:styleId="Listapunktowana1">
    <w:name w:val="Lista punktowana1"/>
    <w:basedOn w:val="Normalny"/>
    <w:rsid w:val="002D7F31"/>
    <w:pPr>
      <w:widowControl w:val="0"/>
      <w:overflowPunct w:val="0"/>
      <w:ind w:left="426" w:hanging="426"/>
      <w:jc w:val="both"/>
    </w:pPr>
    <w:rPr>
      <w:rFonts w:ascii="Verdana" w:hAnsi="Verdana" w:cs="Verdana"/>
      <w:bCs/>
      <w:color w:val="00000A"/>
    </w:rPr>
  </w:style>
  <w:style w:type="paragraph" w:customStyle="1" w:styleId="Akapitzlist2">
    <w:name w:val="Akapit z listą2"/>
    <w:basedOn w:val="Normalny"/>
    <w:rsid w:val="002D7F31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text-justify">
    <w:name w:val="text-justify"/>
    <w:basedOn w:val="Normalny"/>
    <w:rsid w:val="002D7F31"/>
    <w:pPr>
      <w:suppressAutoHyphens w:val="0"/>
      <w:spacing w:before="280" w:after="280"/>
    </w:pPr>
    <w:rPr>
      <w:sz w:val="24"/>
      <w:szCs w:val="24"/>
    </w:rPr>
  </w:style>
  <w:style w:type="paragraph" w:customStyle="1" w:styleId="arimr">
    <w:name w:val="arimr"/>
    <w:basedOn w:val="Normalny"/>
    <w:rsid w:val="002D7F31"/>
    <w:pPr>
      <w:widowControl w:val="0"/>
      <w:spacing w:line="360" w:lineRule="auto"/>
    </w:pPr>
    <w:rPr>
      <w:rFonts w:ascii="Arial" w:hAnsi="Arial" w:cs="Arial"/>
      <w:sz w:val="24"/>
      <w:lang w:val="en-US"/>
    </w:rPr>
  </w:style>
  <w:style w:type="paragraph" w:customStyle="1" w:styleId="Tekstpodstawowywcity1">
    <w:name w:val="Tekst podstawowy wcięty1"/>
    <w:basedOn w:val="Normalny"/>
    <w:rsid w:val="002D7F31"/>
    <w:pPr>
      <w:suppressAutoHyphens w:val="0"/>
      <w:spacing w:line="360" w:lineRule="auto"/>
      <w:ind w:firstLine="284"/>
      <w:jc w:val="both"/>
    </w:pPr>
    <w:rPr>
      <w:sz w:val="24"/>
      <w:szCs w:val="24"/>
      <w:lang w:val="cs-CZ"/>
    </w:rPr>
  </w:style>
  <w:style w:type="paragraph" w:customStyle="1" w:styleId="Tekstprzypisudolnego1">
    <w:name w:val="Tekst przypisu dolnego1"/>
    <w:basedOn w:val="Normalny"/>
    <w:rsid w:val="002D7F31"/>
    <w:rPr>
      <w:rFonts w:ascii="Tahoma" w:hAnsi="Tahoma" w:cs="Tahoma"/>
    </w:rPr>
  </w:style>
  <w:style w:type="paragraph" w:customStyle="1" w:styleId="Akapitzlist3">
    <w:name w:val="Akapit z listą3"/>
    <w:basedOn w:val="Normalny"/>
    <w:rsid w:val="002D7F31"/>
    <w:pPr>
      <w:ind w:left="708"/>
    </w:pPr>
    <w:rPr>
      <w:rFonts w:ascii="Arial" w:hAnsi="Arial" w:cs="Arial"/>
      <w:sz w:val="24"/>
    </w:rPr>
  </w:style>
  <w:style w:type="paragraph" w:customStyle="1" w:styleId="Nagwektabeli">
    <w:name w:val="Nagłówek tabeli"/>
    <w:basedOn w:val="Zawartotabeli"/>
    <w:rsid w:val="002D7F31"/>
    <w:pPr>
      <w:jc w:val="center"/>
    </w:pPr>
    <w:rPr>
      <w:bCs/>
    </w:rPr>
  </w:style>
  <w:style w:type="paragraph" w:customStyle="1" w:styleId="Tekstpodstawowywcity24">
    <w:name w:val="Tekst podstawowy wcięty 24"/>
    <w:basedOn w:val="Normalny"/>
    <w:rsid w:val="002D7F31"/>
    <w:pPr>
      <w:spacing w:after="120" w:line="480" w:lineRule="auto"/>
      <w:ind w:left="283"/>
    </w:pPr>
  </w:style>
  <w:style w:type="paragraph" w:customStyle="1" w:styleId="Tekstpodstawowywcity32">
    <w:name w:val="Tekst podstawowy wcięty 32"/>
    <w:basedOn w:val="Normalny"/>
    <w:rsid w:val="002D7F31"/>
    <w:pPr>
      <w:spacing w:after="120"/>
      <w:ind w:left="283"/>
    </w:pPr>
    <w:rPr>
      <w:sz w:val="16"/>
      <w:szCs w:val="16"/>
    </w:rPr>
  </w:style>
  <w:style w:type="character" w:customStyle="1" w:styleId="Teksttreci">
    <w:name w:val="Tekst treści_"/>
    <w:link w:val="Teksttreci0"/>
    <w:locked/>
    <w:rsid w:val="002D7F31"/>
    <w:rPr>
      <w:rFonts w:ascii="Arial" w:eastAsia="Arial" w:hAnsi="Arial" w:cs="Arial"/>
      <w:i/>
      <w:iCs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2D7F31"/>
    <w:pPr>
      <w:widowControl w:val="0"/>
      <w:shd w:val="clear" w:color="auto" w:fill="FFFFFF"/>
      <w:suppressAutoHyphens w:val="0"/>
      <w:spacing w:after="240" w:line="0" w:lineRule="atLeast"/>
      <w:ind w:hanging="420"/>
      <w:jc w:val="both"/>
    </w:pPr>
    <w:rPr>
      <w:rFonts w:ascii="Arial" w:eastAsia="Arial" w:hAnsi="Arial"/>
      <w:i/>
      <w:iCs/>
      <w:lang w:val="x-none" w:eastAsia="x-none"/>
    </w:rPr>
  </w:style>
  <w:style w:type="character" w:customStyle="1" w:styleId="WW8Num1z0">
    <w:name w:val="WW8Num1z0"/>
    <w:rsid w:val="002D7F31"/>
    <w:rPr>
      <w:color w:val="auto"/>
      <w:sz w:val="20"/>
      <w:szCs w:val="20"/>
    </w:rPr>
  </w:style>
  <w:style w:type="character" w:customStyle="1" w:styleId="WW8Num1z1">
    <w:name w:val="WW8Num1z1"/>
    <w:rsid w:val="002D7F31"/>
  </w:style>
  <w:style w:type="character" w:customStyle="1" w:styleId="WW8Num1z2">
    <w:name w:val="WW8Num1z2"/>
    <w:rsid w:val="002D7F31"/>
  </w:style>
  <w:style w:type="character" w:customStyle="1" w:styleId="WW8Num1z3">
    <w:name w:val="WW8Num1z3"/>
    <w:rsid w:val="002D7F31"/>
  </w:style>
  <w:style w:type="character" w:customStyle="1" w:styleId="WW8Num1z4">
    <w:name w:val="WW8Num1z4"/>
    <w:rsid w:val="002D7F31"/>
  </w:style>
  <w:style w:type="character" w:customStyle="1" w:styleId="WW8Num1z5">
    <w:name w:val="WW8Num1z5"/>
    <w:rsid w:val="002D7F31"/>
  </w:style>
  <w:style w:type="character" w:customStyle="1" w:styleId="WW8Num1z6">
    <w:name w:val="WW8Num1z6"/>
    <w:rsid w:val="002D7F31"/>
  </w:style>
  <w:style w:type="character" w:customStyle="1" w:styleId="WW8Num1z7">
    <w:name w:val="WW8Num1z7"/>
    <w:rsid w:val="002D7F31"/>
  </w:style>
  <w:style w:type="character" w:customStyle="1" w:styleId="WW8Num1z8">
    <w:name w:val="WW8Num1z8"/>
    <w:rsid w:val="002D7F31"/>
  </w:style>
  <w:style w:type="character" w:customStyle="1" w:styleId="WW8Num2z0">
    <w:name w:val="WW8Num2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auto"/>
      <w:sz w:val="22"/>
      <w:szCs w:val="20"/>
      <w:u w:val="none"/>
      <w:effect w:val="none"/>
    </w:rPr>
  </w:style>
  <w:style w:type="character" w:customStyle="1" w:styleId="WW8Num3z0">
    <w:name w:val="WW8Num3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3z1">
    <w:name w:val="WW8Num3z1"/>
    <w:rsid w:val="002D7F31"/>
    <w:rPr>
      <w:color w:val="auto"/>
      <w:sz w:val="20"/>
      <w:szCs w:val="20"/>
    </w:rPr>
  </w:style>
  <w:style w:type="character" w:customStyle="1" w:styleId="WW8Num3z2">
    <w:name w:val="WW8Num3z2"/>
    <w:rsid w:val="002D7F31"/>
  </w:style>
  <w:style w:type="character" w:customStyle="1" w:styleId="WW8Num3z3">
    <w:name w:val="WW8Num3z3"/>
    <w:rsid w:val="002D7F31"/>
  </w:style>
  <w:style w:type="character" w:customStyle="1" w:styleId="WW8Num3z4">
    <w:name w:val="WW8Num3z4"/>
    <w:rsid w:val="002D7F31"/>
  </w:style>
  <w:style w:type="character" w:customStyle="1" w:styleId="WW8Num3z5">
    <w:name w:val="WW8Num3z5"/>
    <w:rsid w:val="002D7F31"/>
  </w:style>
  <w:style w:type="character" w:customStyle="1" w:styleId="WW8Num3z6">
    <w:name w:val="WW8Num3z6"/>
    <w:rsid w:val="002D7F31"/>
  </w:style>
  <w:style w:type="character" w:customStyle="1" w:styleId="WW8Num3z7">
    <w:name w:val="WW8Num3z7"/>
    <w:rsid w:val="002D7F31"/>
  </w:style>
  <w:style w:type="character" w:customStyle="1" w:styleId="WW8Num3z8">
    <w:name w:val="WW8Num3z8"/>
    <w:rsid w:val="002D7F31"/>
  </w:style>
  <w:style w:type="character" w:customStyle="1" w:styleId="WW8Num4z0">
    <w:name w:val="WW8Num4z0"/>
    <w:rsid w:val="002D7F31"/>
  </w:style>
  <w:style w:type="character" w:customStyle="1" w:styleId="WW8Num5z0">
    <w:name w:val="WW8Num5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5z1">
    <w:name w:val="WW8Num5z1"/>
    <w:rsid w:val="002D7F31"/>
  </w:style>
  <w:style w:type="character" w:customStyle="1" w:styleId="WW8Num5z2">
    <w:name w:val="WW8Num5z2"/>
    <w:rsid w:val="002D7F31"/>
  </w:style>
  <w:style w:type="character" w:customStyle="1" w:styleId="WW8Num5z3">
    <w:name w:val="WW8Num5z3"/>
    <w:rsid w:val="002D7F31"/>
  </w:style>
  <w:style w:type="character" w:customStyle="1" w:styleId="WW8Num5z4">
    <w:name w:val="WW8Num5z4"/>
    <w:rsid w:val="002D7F31"/>
    <w:rPr>
      <w:rFonts w:ascii="Verdana" w:hAnsi="Verdana" w:cs="Verdana" w:hint="default"/>
    </w:rPr>
  </w:style>
  <w:style w:type="character" w:customStyle="1" w:styleId="WW8Num5z5">
    <w:name w:val="WW8Num5z5"/>
    <w:rsid w:val="002D7F31"/>
  </w:style>
  <w:style w:type="character" w:customStyle="1" w:styleId="WW8Num5z6">
    <w:name w:val="WW8Num5z6"/>
    <w:rsid w:val="002D7F31"/>
  </w:style>
  <w:style w:type="character" w:customStyle="1" w:styleId="WW8Num5z7">
    <w:name w:val="WW8Num5z7"/>
    <w:rsid w:val="002D7F31"/>
  </w:style>
  <w:style w:type="character" w:customStyle="1" w:styleId="WW8Num5z8">
    <w:name w:val="WW8Num5z8"/>
    <w:rsid w:val="002D7F31"/>
  </w:style>
  <w:style w:type="character" w:customStyle="1" w:styleId="WW8Num6z0">
    <w:name w:val="WW8Num6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8Num6z1">
    <w:name w:val="WW8Num6z1"/>
    <w:rsid w:val="002D7F31"/>
    <w:rPr>
      <w:i/>
      <w:iCs w:val="0"/>
      <w:sz w:val="22"/>
      <w:szCs w:val="22"/>
    </w:rPr>
  </w:style>
  <w:style w:type="character" w:customStyle="1" w:styleId="WW8Num6z2">
    <w:name w:val="WW8Num6z2"/>
    <w:rsid w:val="002D7F31"/>
    <w:rPr>
      <w:sz w:val="22"/>
      <w:szCs w:val="22"/>
    </w:rPr>
  </w:style>
  <w:style w:type="character" w:customStyle="1" w:styleId="WW8Num6z3">
    <w:name w:val="WW8Num6z3"/>
    <w:rsid w:val="002D7F31"/>
  </w:style>
  <w:style w:type="character" w:customStyle="1" w:styleId="WW8Num6z4">
    <w:name w:val="WW8Num6z4"/>
    <w:rsid w:val="002D7F31"/>
  </w:style>
  <w:style w:type="character" w:customStyle="1" w:styleId="WW8Num6z5">
    <w:name w:val="WW8Num6z5"/>
    <w:rsid w:val="002D7F31"/>
  </w:style>
  <w:style w:type="character" w:customStyle="1" w:styleId="WW8Num6z6">
    <w:name w:val="WW8Num6z6"/>
    <w:rsid w:val="002D7F31"/>
  </w:style>
  <w:style w:type="character" w:customStyle="1" w:styleId="WW8Num6z7">
    <w:name w:val="WW8Num6z7"/>
    <w:rsid w:val="002D7F31"/>
  </w:style>
  <w:style w:type="character" w:customStyle="1" w:styleId="WW8Num6z8">
    <w:name w:val="WW8Num6z8"/>
    <w:rsid w:val="002D7F31"/>
  </w:style>
  <w:style w:type="character" w:customStyle="1" w:styleId="WW8Num7z0">
    <w:name w:val="WW8Num7z0"/>
    <w:rsid w:val="002D7F31"/>
    <w:rPr>
      <w:rFonts w:ascii="Times New Roman" w:hAnsi="Times New Roman" w:cs="Times New Roman" w:hint="default"/>
      <w:b w:val="0"/>
      <w:bCs/>
      <w:i w:val="0"/>
      <w:iCs w:val="0"/>
      <w:strike w:val="0"/>
      <w:dstrike w:val="0"/>
      <w:sz w:val="20"/>
      <w:szCs w:val="24"/>
      <w:u w:val="none"/>
      <w:effect w:val="none"/>
    </w:rPr>
  </w:style>
  <w:style w:type="character" w:customStyle="1" w:styleId="WW8Num8z0">
    <w:name w:val="WW8Num8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8Num9z0">
    <w:name w:val="WW8Num9z0"/>
    <w:rsid w:val="002D7F31"/>
    <w:rPr>
      <w:rFonts w:ascii="Symbol" w:hAnsi="Symbol" w:cs="Symbol" w:hint="default"/>
    </w:rPr>
  </w:style>
  <w:style w:type="character" w:customStyle="1" w:styleId="WW8Num9z1">
    <w:name w:val="WW8Num9z1"/>
    <w:rsid w:val="002D7F31"/>
  </w:style>
  <w:style w:type="character" w:customStyle="1" w:styleId="WW8Num9z2">
    <w:name w:val="WW8Num9z2"/>
    <w:rsid w:val="002D7F31"/>
  </w:style>
  <w:style w:type="character" w:customStyle="1" w:styleId="WW8Num9z3">
    <w:name w:val="WW8Num9z3"/>
    <w:rsid w:val="002D7F31"/>
  </w:style>
  <w:style w:type="character" w:customStyle="1" w:styleId="WW8Num9z4">
    <w:name w:val="WW8Num9z4"/>
    <w:rsid w:val="002D7F31"/>
  </w:style>
  <w:style w:type="character" w:customStyle="1" w:styleId="WW8Num9z5">
    <w:name w:val="WW8Num9z5"/>
    <w:rsid w:val="002D7F31"/>
  </w:style>
  <w:style w:type="character" w:customStyle="1" w:styleId="WW8Num9z6">
    <w:name w:val="WW8Num9z6"/>
    <w:rsid w:val="002D7F31"/>
  </w:style>
  <w:style w:type="character" w:customStyle="1" w:styleId="WW8Num9z7">
    <w:name w:val="WW8Num9z7"/>
    <w:rsid w:val="002D7F31"/>
  </w:style>
  <w:style w:type="character" w:customStyle="1" w:styleId="WW8Num9z8">
    <w:name w:val="WW8Num9z8"/>
    <w:rsid w:val="002D7F31"/>
  </w:style>
  <w:style w:type="character" w:customStyle="1" w:styleId="WW8Num10z0">
    <w:name w:val="WW8Num10z0"/>
    <w:rsid w:val="002D7F31"/>
  </w:style>
  <w:style w:type="character" w:customStyle="1" w:styleId="WW8Num11z0">
    <w:name w:val="WW8Num11z0"/>
    <w:rsid w:val="002D7F31"/>
    <w:rPr>
      <w:rFonts w:ascii="Symbol" w:hAnsi="Symbol" w:cs="Symbol" w:hint="default"/>
      <w:sz w:val="22"/>
      <w:szCs w:val="22"/>
    </w:rPr>
  </w:style>
  <w:style w:type="character" w:customStyle="1" w:styleId="WW8Num12z0">
    <w:name w:val="WW8Num12z0"/>
    <w:rsid w:val="002D7F31"/>
    <w:rPr>
      <w:rFonts w:ascii="Symbol" w:hAnsi="Symbol" w:cs="Symbol" w:hint="default"/>
      <w:b w:val="0"/>
      <w:bCs w:val="0"/>
      <w:sz w:val="22"/>
      <w:szCs w:val="22"/>
    </w:rPr>
  </w:style>
  <w:style w:type="character" w:customStyle="1" w:styleId="WW8Num13z0">
    <w:name w:val="WW8Num13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pacing w:val="-4"/>
      <w:sz w:val="20"/>
      <w:u w:val="none"/>
      <w:effect w:val="none"/>
    </w:rPr>
  </w:style>
  <w:style w:type="character" w:customStyle="1" w:styleId="WW8Num14z0">
    <w:name w:val="WW8Num14z0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WW8Num15z0">
    <w:name w:val="WW8Num15z0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sz w:val="22"/>
      <w:szCs w:val="22"/>
      <w:u w:val="none"/>
      <w:effect w:val="none"/>
    </w:rPr>
  </w:style>
  <w:style w:type="character" w:customStyle="1" w:styleId="WW8Num16z0">
    <w:name w:val="WW8Num16z0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17z0">
    <w:name w:val="WW8Num17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8Num18z0">
    <w:name w:val="WW8Num18z0"/>
    <w:rsid w:val="002D7F31"/>
    <w:rPr>
      <w:rFonts w:ascii="Symbol" w:hAnsi="Symbol" w:cs="Symbol" w:hint="default"/>
    </w:rPr>
  </w:style>
  <w:style w:type="character" w:customStyle="1" w:styleId="WW8Num19z0">
    <w:name w:val="WW8Num19z0"/>
    <w:rsid w:val="002D7F31"/>
    <w:rPr>
      <w:rFonts w:ascii="Symbol" w:hAnsi="Symbol" w:cs="Symbol" w:hint="default"/>
    </w:rPr>
  </w:style>
  <w:style w:type="character" w:customStyle="1" w:styleId="WW8Num19z1">
    <w:name w:val="WW8Num19z1"/>
    <w:rsid w:val="002D7F31"/>
    <w:rPr>
      <w:rFonts w:ascii="OpenSymbol" w:hAnsi="OpenSymbol" w:cs="OpenSymbol" w:hint="default"/>
    </w:rPr>
  </w:style>
  <w:style w:type="character" w:customStyle="1" w:styleId="WW8Num20z0">
    <w:name w:val="WW8Num20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8Num21z0">
    <w:name w:val="WW8Num21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22z0">
    <w:name w:val="WW8Num22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szCs w:val="22"/>
      <w:u w:val="none"/>
      <w:effect w:val="none"/>
    </w:rPr>
  </w:style>
  <w:style w:type="character" w:customStyle="1" w:styleId="WW8Num22z1">
    <w:name w:val="WW8Num22z1"/>
    <w:rsid w:val="002D7F31"/>
    <w:rPr>
      <w:rFonts w:ascii="Times New Roman" w:hAnsi="Times New Roman" w:cs="Times New Roman" w:hint="default"/>
      <w:b w:val="0"/>
      <w:bCs/>
      <w:sz w:val="22"/>
      <w:szCs w:val="22"/>
    </w:rPr>
  </w:style>
  <w:style w:type="character" w:customStyle="1" w:styleId="WW8Num22z2">
    <w:name w:val="WW8Num22z2"/>
    <w:rsid w:val="002D7F31"/>
  </w:style>
  <w:style w:type="character" w:customStyle="1" w:styleId="WW8Num23z0">
    <w:name w:val="WW8Num23z0"/>
    <w:rsid w:val="002D7F31"/>
    <w:rPr>
      <w:rFonts w:ascii="Symbol" w:hAnsi="Symbol" w:cs="Symbol" w:hint="default"/>
      <w:szCs w:val="22"/>
    </w:rPr>
  </w:style>
  <w:style w:type="character" w:customStyle="1" w:styleId="WW8Num23z1">
    <w:name w:val="WW8Num23z1"/>
    <w:rsid w:val="002D7F31"/>
    <w:rPr>
      <w:rFonts w:ascii="Times New Roman" w:hAnsi="Times New Roman" w:cs="Times New Roman" w:hint="default"/>
      <w:b w:val="0"/>
      <w:bCs/>
      <w:sz w:val="22"/>
      <w:szCs w:val="22"/>
    </w:rPr>
  </w:style>
  <w:style w:type="character" w:customStyle="1" w:styleId="WW8Num23z2">
    <w:name w:val="WW8Num23z2"/>
    <w:rsid w:val="002D7F31"/>
  </w:style>
  <w:style w:type="character" w:customStyle="1" w:styleId="WW8Num23z3">
    <w:name w:val="WW8Num23z3"/>
    <w:rsid w:val="002D7F31"/>
  </w:style>
  <w:style w:type="character" w:customStyle="1" w:styleId="WW8Num23z4">
    <w:name w:val="WW8Num23z4"/>
    <w:rsid w:val="002D7F31"/>
  </w:style>
  <w:style w:type="character" w:customStyle="1" w:styleId="WW8Num23z5">
    <w:name w:val="WW8Num23z5"/>
    <w:rsid w:val="002D7F31"/>
  </w:style>
  <w:style w:type="character" w:customStyle="1" w:styleId="WW8Num23z6">
    <w:name w:val="WW8Num23z6"/>
    <w:rsid w:val="002D7F31"/>
  </w:style>
  <w:style w:type="character" w:customStyle="1" w:styleId="WW8Num23z7">
    <w:name w:val="WW8Num23z7"/>
    <w:rsid w:val="002D7F31"/>
  </w:style>
  <w:style w:type="character" w:customStyle="1" w:styleId="WW8Num23z8">
    <w:name w:val="WW8Num23z8"/>
    <w:rsid w:val="002D7F31"/>
  </w:style>
  <w:style w:type="character" w:customStyle="1" w:styleId="WW8Num24z0">
    <w:name w:val="WW8Num24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8Num25z0">
    <w:name w:val="WW8Num25z0"/>
    <w:rsid w:val="002D7F31"/>
    <w:rPr>
      <w:rFonts w:ascii="Symbol" w:hAnsi="Symbol" w:cs="Symbol" w:hint="default"/>
    </w:rPr>
  </w:style>
  <w:style w:type="character" w:customStyle="1" w:styleId="WW8Num26z0">
    <w:name w:val="WW8Num26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27z0">
    <w:name w:val="WW8Num27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8Num28z0">
    <w:name w:val="WW8Num28z0"/>
    <w:rsid w:val="002D7F31"/>
    <w:rPr>
      <w:rFonts w:ascii="Symbol" w:hAnsi="Symbol" w:cs="Symbol" w:hint="default"/>
    </w:rPr>
  </w:style>
  <w:style w:type="character" w:customStyle="1" w:styleId="WW8Num29z0">
    <w:name w:val="WW8Num29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29z1">
    <w:name w:val="WW8Num29z1"/>
    <w:rsid w:val="002D7F31"/>
  </w:style>
  <w:style w:type="character" w:customStyle="1" w:styleId="WW8Num29z2">
    <w:name w:val="WW8Num29z2"/>
    <w:rsid w:val="002D7F31"/>
  </w:style>
  <w:style w:type="character" w:customStyle="1" w:styleId="WW8Num29z3">
    <w:name w:val="WW8Num29z3"/>
    <w:rsid w:val="002D7F31"/>
  </w:style>
  <w:style w:type="character" w:customStyle="1" w:styleId="WW8Num29z4">
    <w:name w:val="WW8Num29z4"/>
    <w:rsid w:val="002D7F31"/>
  </w:style>
  <w:style w:type="character" w:customStyle="1" w:styleId="WW8Num29z5">
    <w:name w:val="WW8Num29z5"/>
    <w:rsid w:val="002D7F31"/>
  </w:style>
  <w:style w:type="character" w:customStyle="1" w:styleId="WW8Num29z6">
    <w:name w:val="WW8Num29z6"/>
    <w:rsid w:val="002D7F31"/>
  </w:style>
  <w:style w:type="character" w:customStyle="1" w:styleId="WW8Num29z7">
    <w:name w:val="WW8Num29z7"/>
    <w:rsid w:val="002D7F31"/>
  </w:style>
  <w:style w:type="character" w:customStyle="1" w:styleId="WW8Num29z8">
    <w:name w:val="WW8Num29z8"/>
    <w:rsid w:val="002D7F31"/>
  </w:style>
  <w:style w:type="character" w:customStyle="1" w:styleId="WW8Num30z0">
    <w:name w:val="WW8Num30z0"/>
    <w:rsid w:val="002D7F31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WW8Num30z1">
    <w:name w:val="WW8Num30z1"/>
    <w:rsid w:val="002D7F31"/>
  </w:style>
  <w:style w:type="character" w:customStyle="1" w:styleId="WW8Num30z2">
    <w:name w:val="WW8Num30z2"/>
    <w:rsid w:val="002D7F31"/>
  </w:style>
  <w:style w:type="character" w:customStyle="1" w:styleId="WW8Num30z3">
    <w:name w:val="WW8Num30z3"/>
    <w:rsid w:val="002D7F31"/>
  </w:style>
  <w:style w:type="character" w:customStyle="1" w:styleId="WW8Num30z4">
    <w:name w:val="WW8Num30z4"/>
    <w:rsid w:val="002D7F31"/>
  </w:style>
  <w:style w:type="character" w:customStyle="1" w:styleId="WW8Num30z5">
    <w:name w:val="WW8Num30z5"/>
    <w:rsid w:val="002D7F31"/>
  </w:style>
  <w:style w:type="character" w:customStyle="1" w:styleId="WW8Num30z6">
    <w:name w:val="WW8Num30z6"/>
    <w:rsid w:val="002D7F31"/>
  </w:style>
  <w:style w:type="character" w:customStyle="1" w:styleId="WW8Num30z7">
    <w:name w:val="WW8Num30z7"/>
    <w:rsid w:val="002D7F31"/>
  </w:style>
  <w:style w:type="character" w:customStyle="1" w:styleId="WW8Num30z8">
    <w:name w:val="WW8Num30z8"/>
    <w:rsid w:val="002D7F31"/>
  </w:style>
  <w:style w:type="character" w:customStyle="1" w:styleId="WW8Num31z0">
    <w:name w:val="WW8Num31z0"/>
    <w:rsid w:val="002D7F31"/>
    <w:rPr>
      <w:rFonts w:ascii="StarSymbol" w:eastAsia="StarSymbol" w:hAnsi="StarSymbol" w:cs="StarSymbol" w:hint="default"/>
      <w:sz w:val="18"/>
    </w:rPr>
  </w:style>
  <w:style w:type="character" w:customStyle="1" w:styleId="WW8Num32z0">
    <w:name w:val="WW8Num32z0"/>
    <w:rsid w:val="002D7F31"/>
    <w:rPr>
      <w:color w:val="000000"/>
    </w:rPr>
  </w:style>
  <w:style w:type="character" w:customStyle="1" w:styleId="WW8Num33z0">
    <w:name w:val="WW8Num33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auto"/>
      <w:sz w:val="20"/>
      <w:szCs w:val="22"/>
      <w:u w:val="none"/>
      <w:effect w:val="none"/>
    </w:rPr>
  </w:style>
  <w:style w:type="character" w:customStyle="1" w:styleId="WW8Num34z0">
    <w:name w:val="WW8Num34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35z0">
    <w:name w:val="WW8Num35z0"/>
    <w:rsid w:val="002D7F31"/>
  </w:style>
  <w:style w:type="character" w:customStyle="1" w:styleId="WW8Num36z0">
    <w:name w:val="WW8Num36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auto"/>
      <w:sz w:val="20"/>
      <w:szCs w:val="22"/>
      <w:u w:val="none"/>
      <w:effect w:val="none"/>
    </w:rPr>
  </w:style>
  <w:style w:type="character" w:customStyle="1" w:styleId="WW8Num37z0">
    <w:name w:val="WW8Num37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38z0">
    <w:name w:val="WW8Num38z0"/>
    <w:rsid w:val="002D7F31"/>
    <w:rPr>
      <w:rFonts w:ascii="Times New Roman" w:hAnsi="Times New Roman" w:cs="Times New Roman" w:hint="default"/>
      <w:b w:val="0"/>
      <w:bCs/>
      <w:iCs/>
      <w:sz w:val="24"/>
      <w:szCs w:val="24"/>
    </w:rPr>
  </w:style>
  <w:style w:type="character" w:customStyle="1" w:styleId="WW8Num39z0">
    <w:name w:val="WW8Num39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szCs w:val="20"/>
      <w:u w:val="none"/>
      <w:effect w:val="none"/>
    </w:rPr>
  </w:style>
  <w:style w:type="character" w:customStyle="1" w:styleId="WW8Num40z0">
    <w:name w:val="WW8Num40z0"/>
    <w:rsid w:val="002D7F31"/>
    <w:rPr>
      <w:rFonts w:ascii="Symbol" w:hAnsi="Symbol" w:cs="Symbol" w:hint="default"/>
      <w:sz w:val="22"/>
      <w:szCs w:val="22"/>
    </w:rPr>
  </w:style>
  <w:style w:type="character" w:customStyle="1" w:styleId="WW8Num41z0">
    <w:name w:val="WW8Num41z0"/>
    <w:rsid w:val="002D7F31"/>
    <w:rPr>
      <w:rFonts w:ascii="Times New Roman" w:eastAsia="Times New Roman" w:hAnsi="Times New Roman" w:cs="Times New Roman" w:hint="default"/>
    </w:rPr>
  </w:style>
  <w:style w:type="character" w:customStyle="1" w:styleId="WW8Num42z0">
    <w:name w:val="WW8Num42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szCs w:val="22"/>
      <w:u w:val="none"/>
      <w:effect w:val="none"/>
    </w:rPr>
  </w:style>
  <w:style w:type="character" w:customStyle="1" w:styleId="WW8Num43z0">
    <w:name w:val="WW8Num43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2"/>
      <w:u w:val="none"/>
      <w:effect w:val="none"/>
    </w:rPr>
  </w:style>
  <w:style w:type="character" w:customStyle="1" w:styleId="WW8Num43z1">
    <w:name w:val="WW8Num43z1"/>
    <w:rsid w:val="002D7F31"/>
  </w:style>
  <w:style w:type="character" w:customStyle="1" w:styleId="WW8Num43z2">
    <w:name w:val="WW8Num43z2"/>
    <w:rsid w:val="002D7F31"/>
    <w:rPr>
      <w:b/>
      <w:bCs w:val="0"/>
      <w:color w:val="000000"/>
      <w:sz w:val="22"/>
      <w:szCs w:val="22"/>
    </w:rPr>
  </w:style>
  <w:style w:type="character" w:customStyle="1" w:styleId="WW8Num43z3">
    <w:name w:val="WW8Num43z3"/>
    <w:rsid w:val="002D7F31"/>
  </w:style>
  <w:style w:type="character" w:customStyle="1" w:styleId="WW8Num43z4">
    <w:name w:val="WW8Num43z4"/>
    <w:rsid w:val="002D7F31"/>
  </w:style>
  <w:style w:type="character" w:customStyle="1" w:styleId="WW8Num43z5">
    <w:name w:val="WW8Num43z5"/>
    <w:rsid w:val="002D7F31"/>
  </w:style>
  <w:style w:type="character" w:customStyle="1" w:styleId="WW8Num43z6">
    <w:name w:val="WW8Num43z6"/>
    <w:rsid w:val="002D7F31"/>
  </w:style>
  <w:style w:type="character" w:customStyle="1" w:styleId="WW8Num43z7">
    <w:name w:val="WW8Num43z7"/>
    <w:rsid w:val="002D7F31"/>
  </w:style>
  <w:style w:type="character" w:customStyle="1" w:styleId="WW8Num43z8">
    <w:name w:val="WW8Num43z8"/>
    <w:rsid w:val="002D7F31"/>
  </w:style>
  <w:style w:type="character" w:customStyle="1" w:styleId="WW8Num44z0">
    <w:name w:val="WW8Num44z0"/>
    <w:rsid w:val="002D7F31"/>
    <w:rPr>
      <w:color w:val="000000"/>
      <w:sz w:val="22"/>
      <w:szCs w:val="22"/>
    </w:rPr>
  </w:style>
  <w:style w:type="character" w:customStyle="1" w:styleId="WW8Num45z0">
    <w:name w:val="WW8Num45z0"/>
    <w:rsid w:val="002D7F31"/>
    <w:rPr>
      <w:color w:val="000000"/>
      <w:sz w:val="22"/>
      <w:szCs w:val="22"/>
    </w:rPr>
  </w:style>
  <w:style w:type="character" w:customStyle="1" w:styleId="WW8Num46z0">
    <w:name w:val="WW8Num46z0"/>
    <w:rsid w:val="002D7F31"/>
    <w:rPr>
      <w:sz w:val="22"/>
      <w:szCs w:val="22"/>
    </w:rPr>
  </w:style>
  <w:style w:type="character" w:customStyle="1" w:styleId="WW8Num47z0">
    <w:name w:val="WW8Num47z0"/>
    <w:rsid w:val="002D7F31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WW8Num48z0">
    <w:name w:val="WW8Num48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WW8Num49z0">
    <w:name w:val="WW8Num49z0"/>
    <w:rsid w:val="002D7F31"/>
    <w:rPr>
      <w:rFonts w:ascii="Symbol" w:hAnsi="Symbol" w:cs="Symbol" w:hint="default"/>
      <w:sz w:val="20"/>
      <w:szCs w:val="20"/>
    </w:rPr>
  </w:style>
  <w:style w:type="character" w:customStyle="1" w:styleId="WW8Num50z0">
    <w:name w:val="WW8Num50z0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WW8Num50z1">
    <w:name w:val="WW8Num50z1"/>
    <w:rsid w:val="002D7F31"/>
    <w:rPr>
      <w:rFonts w:ascii="OpenSymbol" w:eastAsia="OpenSymbol" w:hAnsi="OpenSymbol" w:cs="OpenSymbol" w:hint="default"/>
    </w:rPr>
  </w:style>
  <w:style w:type="character" w:customStyle="1" w:styleId="WW8Num50z2">
    <w:name w:val="WW8Num50z2"/>
    <w:rsid w:val="002D7F31"/>
  </w:style>
  <w:style w:type="character" w:customStyle="1" w:styleId="WW8Num50z3">
    <w:name w:val="WW8Num50z3"/>
    <w:rsid w:val="002D7F31"/>
  </w:style>
  <w:style w:type="character" w:customStyle="1" w:styleId="WW8Num50z4">
    <w:name w:val="WW8Num50z4"/>
    <w:rsid w:val="002D7F31"/>
  </w:style>
  <w:style w:type="character" w:customStyle="1" w:styleId="WW8Num50z5">
    <w:name w:val="WW8Num50z5"/>
    <w:rsid w:val="002D7F31"/>
  </w:style>
  <w:style w:type="character" w:customStyle="1" w:styleId="WW8Num50z6">
    <w:name w:val="WW8Num50z6"/>
    <w:rsid w:val="002D7F31"/>
  </w:style>
  <w:style w:type="character" w:customStyle="1" w:styleId="WW8Num50z7">
    <w:name w:val="WW8Num50z7"/>
    <w:rsid w:val="002D7F31"/>
  </w:style>
  <w:style w:type="character" w:customStyle="1" w:styleId="WW8Num50z8">
    <w:name w:val="WW8Num50z8"/>
    <w:rsid w:val="002D7F31"/>
  </w:style>
  <w:style w:type="character" w:customStyle="1" w:styleId="WW8Num51z0">
    <w:name w:val="WW8Num51z0"/>
    <w:rsid w:val="002D7F31"/>
  </w:style>
  <w:style w:type="character" w:customStyle="1" w:styleId="WW8Num52z0">
    <w:name w:val="WW8Num52z0"/>
    <w:rsid w:val="002D7F31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webHidden w:val="0"/>
      <w:color w:val="000000"/>
      <w:spacing w:val="0"/>
      <w:kern w:val="2"/>
      <w:position w:val="0"/>
      <w:sz w:val="24"/>
      <w:szCs w:val="22"/>
      <w:u w:val="none"/>
      <w:effect w:val="none"/>
      <w:vertAlign w:val="baseline"/>
      <w:em w:val="none"/>
      <w:specVanish w:val="0"/>
    </w:rPr>
  </w:style>
  <w:style w:type="character" w:customStyle="1" w:styleId="WW8Num52z1">
    <w:name w:val="WW8Num52z1"/>
    <w:rsid w:val="002D7F31"/>
  </w:style>
  <w:style w:type="character" w:customStyle="1" w:styleId="WW8Num52z2">
    <w:name w:val="WW8Num52z2"/>
    <w:rsid w:val="002D7F31"/>
  </w:style>
  <w:style w:type="character" w:customStyle="1" w:styleId="WW8Num52z3">
    <w:name w:val="WW8Num52z3"/>
    <w:rsid w:val="002D7F31"/>
  </w:style>
  <w:style w:type="character" w:customStyle="1" w:styleId="WW8Num52z4">
    <w:name w:val="WW8Num52z4"/>
    <w:rsid w:val="002D7F31"/>
  </w:style>
  <w:style w:type="character" w:customStyle="1" w:styleId="WW8Num52z5">
    <w:name w:val="WW8Num52z5"/>
    <w:rsid w:val="002D7F31"/>
  </w:style>
  <w:style w:type="character" w:customStyle="1" w:styleId="WW8Num52z6">
    <w:name w:val="WW8Num52z6"/>
    <w:rsid w:val="002D7F31"/>
  </w:style>
  <w:style w:type="character" w:customStyle="1" w:styleId="WW8Num52z7">
    <w:name w:val="WW8Num52z7"/>
    <w:rsid w:val="002D7F31"/>
  </w:style>
  <w:style w:type="character" w:customStyle="1" w:styleId="WW8Num52z8">
    <w:name w:val="WW8Num52z8"/>
    <w:rsid w:val="002D7F31"/>
  </w:style>
  <w:style w:type="character" w:customStyle="1" w:styleId="WW8Num53z0">
    <w:name w:val="WW8Num53z0"/>
    <w:rsid w:val="002D7F31"/>
    <w:rPr>
      <w:rFonts w:ascii="Times New Roman" w:hAnsi="Times New Roman" w:cs="Times New Roman" w:hint="default"/>
      <w:b w:val="0"/>
      <w:bCs/>
      <w:i w:val="0"/>
      <w:iCs w:val="0"/>
      <w:strike w:val="0"/>
      <w:dstrike w:val="0"/>
      <w:sz w:val="20"/>
      <w:szCs w:val="22"/>
      <w:u w:val="none"/>
      <w:effect w:val="none"/>
    </w:rPr>
  </w:style>
  <w:style w:type="character" w:customStyle="1" w:styleId="WW8Num54z0">
    <w:name w:val="WW8Num54z0"/>
    <w:rsid w:val="002D7F31"/>
    <w:rPr>
      <w:b/>
      <w:bCs w:val="0"/>
      <w:sz w:val="22"/>
    </w:rPr>
  </w:style>
  <w:style w:type="character" w:customStyle="1" w:styleId="WW8Num55z0">
    <w:name w:val="WW8Num55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WW8Num56z0">
    <w:name w:val="WW8Num56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u w:val="none"/>
      <w:effect w:val="none"/>
    </w:rPr>
  </w:style>
  <w:style w:type="character" w:customStyle="1" w:styleId="WW8Num56z1">
    <w:name w:val="WW8Num56z1"/>
    <w:rsid w:val="002D7F31"/>
  </w:style>
  <w:style w:type="character" w:customStyle="1" w:styleId="WW8Num56z3">
    <w:name w:val="WW8Num56z3"/>
    <w:rsid w:val="002D7F31"/>
  </w:style>
  <w:style w:type="character" w:customStyle="1" w:styleId="WW8Num57z0">
    <w:name w:val="WW8Num57z0"/>
    <w:rsid w:val="002D7F31"/>
    <w:rPr>
      <w:rFonts w:ascii="Symbol" w:hAnsi="Symbol" w:cs="Symbol" w:hint="default"/>
      <w:color w:val="auto"/>
      <w:sz w:val="22"/>
      <w:szCs w:val="22"/>
    </w:rPr>
  </w:style>
  <w:style w:type="character" w:customStyle="1" w:styleId="WW8Num57z1">
    <w:name w:val="WW8Num57z1"/>
    <w:rsid w:val="002D7F31"/>
  </w:style>
  <w:style w:type="character" w:customStyle="1" w:styleId="WW8Num57z2">
    <w:name w:val="WW8Num57z2"/>
    <w:rsid w:val="002D7F31"/>
  </w:style>
  <w:style w:type="character" w:customStyle="1" w:styleId="WW8Num57z3">
    <w:name w:val="WW8Num57z3"/>
    <w:rsid w:val="002D7F31"/>
  </w:style>
  <w:style w:type="character" w:customStyle="1" w:styleId="WW8Num57z4">
    <w:name w:val="WW8Num57z4"/>
    <w:rsid w:val="002D7F31"/>
    <w:rPr>
      <w:rFonts w:ascii="Calibri" w:eastAsia="Times New Roman" w:hAnsi="Calibri" w:cs="Times New Roman" w:hint="default"/>
    </w:rPr>
  </w:style>
  <w:style w:type="character" w:customStyle="1" w:styleId="WW8Num57z5">
    <w:name w:val="WW8Num57z5"/>
    <w:rsid w:val="002D7F31"/>
  </w:style>
  <w:style w:type="character" w:customStyle="1" w:styleId="WW8Num57z6">
    <w:name w:val="WW8Num57z6"/>
    <w:rsid w:val="002D7F31"/>
  </w:style>
  <w:style w:type="character" w:customStyle="1" w:styleId="WW8Num57z7">
    <w:name w:val="WW8Num57z7"/>
    <w:rsid w:val="002D7F31"/>
  </w:style>
  <w:style w:type="character" w:customStyle="1" w:styleId="WW8Num57z8">
    <w:name w:val="WW8Num57z8"/>
    <w:rsid w:val="002D7F31"/>
  </w:style>
  <w:style w:type="character" w:customStyle="1" w:styleId="WW8Num58z0">
    <w:name w:val="WW8Num58z0"/>
    <w:rsid w:val="002D7F31"/>
    <w:rPr>
      <w:color w:val="000000"/>
      <w:sz w:val="22"/>
      <w:szCs w:val="22"/>
    </w:rPr>
  </w:style>
  <w:style w:type="character" w:customStyle="1" w:styleId="WW8Num58z1">
    <w:name w:val="WW8Num58z1"/>
    <w:rsid w:val="002D7F31"/>
  </w:style>
  <w:style w:type="character" w:customStyle="1" w:styleId="WW8Num58z2">
    <w:name w:val="WW8Num58z2"/>
    <w:rsid w:val="002D7F31"/>
  </w:style>
  <w:style w:type="character" w:customStyle="1" w:styleId="WW8Num58z3">
    <w:name w:val="WW8Num58z3"/>
    <w:rsid w:val="002D7F31"/>
  </w:style>
  <w:style w:type="character" w:customStyle="1" w:styleId="WW8Num58z4">
    <w:name w:val="WW8Num58z4"/>
    <w:rsid w:val="002D7F31"/>
  </w:style>
  <w:style w:type="character" w:customStyle="1" w:styleId="WW8Num58z5">
    <w:name w:val="WW8Num58z5"/>
    <w:rsid w:val="002D7F31"/>
  </w:style>
  <w:style w:type="character" w:customStyle="1" w:styleId="WW8Num58z6">
    <w:name w:val="WW8Num58z6"/>
    <w:rsid w:val="002D7F31"/>
  </w:style>
  <w:style w:type="character" w:customStyle="1" w:styleId="WW8Num58z7">
    <w:name w:val="WW8Num58z7"/>
    <w:rsid w:val="002D7F31"/>
  </w:style>
  <w:style w:type="character" w:customStyle="1" w:styleId="WW8Num58z8">
    <w:name w:val="WW8Num58z8"/>
    <w:rsid w:val="002D7F31"/>
  </w:style>
  <w:style w:type="character" w:customStyle="1" w:styleId="WW8Num59z0">
    <w:name w:val="WW8Num59z0"/>
    <w:rsid w:val="002D7F31"/>
    <w:rPr>
      <w:sz w:val="22"/>
      <w:szCs w:val="22"/>
    </w:rPr>
  </w:style>
  <w:style w:type="character" w:customStyle="1" w:styleId="WW8Num59z1">
    <w:name w:val="WW8Num59z1"/>
    <w:rsid w:val="002D7F31"/>
    <w:rPr>
      <w:color w:val="000000"/>
      <w:sz w:val="22"/>
      <w:szCs w:val="22"/>
    </w:rPr>
  </w:style>
  <w:style w:type="character" w:customStyle="1" w:styleId="WW8Num59z2">
    <w:name w:val="WW8Num59z2"/>
    <w:rsid w:val="002D7F31"/>
  </w:style>
  <w:style w:type="character" w:customStyle="1" w:styleId="WW8Num59z3">
    <w:name w:val="WW8Num59z3"/>
    <w:rsid w:val="002D7F31"/>
  </w:style>
  <w:style w:type="character" w:customStyle="1" w:styleId="WW8Num59z4">
    <w:name w:val="WW8Num59z4"/>
    <w:rsid w:val="002D7F31"/>
  </w:style>
  <w:style w:type="character" w:customStyle="1" w:styleId="WW8Num59z5">
    <w:name w:val="WW8Num59z5"/>
    <w:rsid w:val="002D7F31"/>
  </w:style>
  <w:style w:type="character" w:customStyle="1" w:styleId="WW8Num59z6">
    <w:name w:val="WW8Num59z6"/>
    <w:rsid w:val="002D7F31"/>
  </w:style>
  <w:style w:type="character" w:customStyle="1" w:styleId="WW8Num59z7">
    <w:name w:val="WW8Num59z7"/>
    <w:rsid w:val="002D7F31"/>
  </w:style>
  <w:style w:type="character" w:customStyle="1" w:styleId="WW8Num59z8">
    <w:name w:val="WW8Num59z8"/>
    <w:rsid w:val="002D7F31"/>
  </w:style>
  <w:style w:type="character" w:customStyle="1" w:styleId="WW8Num60z0">
    <w:name w:val="WW8Num60z0"/>
    <w:rsid w:val="002D7F31"/>
    <w:rPr>
      <w:rFonts w:ascii="StarSymbol" w:hAnsi="StarSymbol" w:cs="StarSymbol" w:hint="default"/>
      <w:bCs/>
      <w:sz w:val="22"/>
      <w:szCs w:val="22"/>
    </w:rPr>
  </w:style>
  <w:style w:type="character" w:customStyle="1" w:styleId="WW8Num61z0">
    <w:name w:val="WW8Num61z0"/>
    <w:rsid w:val="002D7F31"/>
    <w:rPr>
      <w:rFonts w:ascii="StarSymbol" w:hAnsi="StarSymbol" w:cs="StarSymbol" w:hint="default"/>
      <w:color w:val="000000"/>
      <w:sz w:val="22"/>
      <w:szCs w:val="22"/>
    </w:rPr>
  </w:style>
  <w:style w:type="character" w:customStyle="1" w:styleId="WW8Num61z1">
    <w:name w:val="WW8Num61z1"/>
    <w:rsid w:val="002D7F31"/>
    <w:rPr>
      <w:rFonts w:ascii="Times New Roman" w:eastAsia="Times New Roman" w:hAnsi="Times New Roman" w:cs="Times New Roman" w:hint="default"/>
    </w:rPr>
  </w:style>
  <w:style w:type="character" w:customStyle="1" w:styleId="WW8Num61z2">
    <w:name w:val="WW8Num61z2"/>
    <w:rsid w:val="002D7F31"/>
    <w:rPr>
      <w:b w:val="0"/>
      <w:bCs w:val="0"/>
      <w:strike w:val="0"/>
      <w:dstrike w:val="0"/>
      <w:u w:val="none"/>
      <w:effect w:val="none"/>
    </w:rPr>
  </w:style>
  <w:style w:type="character" w:customStyle="1" w:styleId="WW8Num61z3">
    <w:name w:val="WW8Num61z3"/>
    <w:rsid w:val="002D7F31"/>
  </w:style>
  <w:style w:type="character" w:customStyle="1" w:styleId="WW8Num61z4">
    <w:name w:val="WW8Num61z4"/>
    <w:rsid w:val="002D7F31"/>
  </w:style>
  <w:style w:type="character" w:customStyle="1" w:styleId="WW8Num61z5">
    <w:name w:val="WW8Num61z5"/>
    <w:rsid w:val="002D7F31"/>
  </w:style>
  <w:style w:type="character" w:customStyle="1" w:styleId="WW8Num61z6">
    <w:name w:val="WW8Num61z6"/>
    <w:rsid w:val="002D7F31"/>
  </w:style>
  <w:style w:type="character" w:customStyle="1" w:styleId="WW8Num61z7">
    <w:name w:val="WW8Num61z7"/>
    <w:rsid w:val="002D7F31"/>
  </w:style>
  <w:style w:type="character" w:customStyle="1" w:styleId="WW8Num61z8">
    <w:name w:val="WW8Num61z8"/>
    <w:rsid w:val="002D7F31"/>
  </w:style>
  <w:style w:type="character" w:customStyle="1" w:styleId="WW8Num62z0">
    <w:name w:val="WW8Num62z0"/>
    <w:rsid w:val="002D7F31"/>
    <w:rPr>
      <w:rFonts w:ascii="Times New Roman" w:hAnsi="Times New Roman" w:cs="Times New Roman" w:hint="default"/>
      <w:b/>
      <w:bCs w:val="0"/>
      <w:sz w:val="22"/>
      <w:szCs w:val="22"/>
    </w:rPr>
  </w:style>
  <w:style w:type="character" w:customStyle="1" w:styleId="WW8Num62z1">
    <w:name w:val="WW8Num62z1"/>
    <w:rsid w:val="002D7F31"/>
  </w:style>
  <w:style w:type="character" w:customStyle="1" w:styleId="WW8Num62z2">
    <w:name w:val="WW8Num62z2"/>
    <w:rsid w:val="002D7F31"/>
  </w:style>
  <w:style w:type="character" w:customStyle="1" w:styleId="WW8Num62z3">
    <w:name w:val="WW8Num62z3"/>
    <w:rsid w:val="002D7F31"/>
  </w:style>
  <w:style w:type="character" w:customStyle="1" w:styleId="WW8Num62z4">
    <w:name w:val="WW8Num62z4"/>
    <w:rsid w:val="002D7F31"/>
  </w:style>
  <w:style w:type="character" w:customStyle="1" w:styleId="WW8Num62z5">
    <w:name w:val="WW8Num62z5"/>
    <w:rsid w:val="002D7F31"/>
  </w:style>
  <w:style w:type="character" w:customStyle="1" w:styleId="WW8Num62z6">
    <w:name w:val="WW8Num62z6"/>
    <w:rsid w:val="002D7F31"/>
  </w:style>
  <w:style w:type="character" w:customStyle="1" w:styleId="WW8Num62z7">
    <w:name w:val="WW8Num62z7"/>
    <w:rsid w:val="002D7F31"/>
  </w:style>
  <w:style w:type="character" w:customStyle="1" w:styleId="WW8Num62z8">
    <w:name w:val="WW8Num62z8"/>
    <w:rsid w:val="002D7F31"/>
  </w:style>
  <w:style w:type="character" w:customStyle="1" w:styleId="WW8Num63z0">
    <w:name w:val="WW8Num63z0"/>
    <w:rsid w:val="002D7F31"/>
    <w:rPr>
      <w:b/>
      <w:bCs w:val="0"/>
      <w:sz w:val="22"/>
    </w:rPr>
  </w:style>
  <w:style w:type="character" w:customStyle="1" w:styleId="WW8Num63z1">
    <w:name w:val="WW8Num63z1"/>
    <w:rsid w:val="002D7F31"/>
    <w:rPr>
      <w:rFonts w:ascii="Times New Roman" w:eastAsia="Times New Roman" w:hAnsi="Times New Roman" w:cs="Times New Roman" w:hint="default"/>
    </w:rPr>
  </w:style>
  <w:style w:type="character" w:customStyle="1" w:styleId="WW8Num63z2">
    <w:name w:val="WW8Num63z2"/>
    <w:rsid w:val="002D7F31"/>
  </w:style>
  <w:style w:type="character" w:customStyle="1" w:styleId="WW8Num63z3">
    <w:name w:val="WW8Num63z3"/>
    <w:rsid w:val="002D7F31"/>
  </w:style>
  <w:style w:type="character" w:customStyle="1" w:styleId="WW8Num63z4">
    <w:name w:val="WW8Num63z4"/>
    <w:rsid w:val="002D7F31"/>
  </w:style>
  <w:style w:type="character" w:customStyle="1" w:styleId="WW8Num63z5">
    <w:name w:val="WW8Num63z5"/>
    <w:rsid w:val="002D7F31"/>
  </w:style>
  <w:style w:type="character" w:customStyle="1" w:styleId="WW8Num63z6">
    <w:name w:val="WW8Num63z6"/>
    <w:rsid w:val="002D7F31"/>
  </w:style>
  <w:style w:type="character" w:customStyle="1" w:styleId="WW8Num63z7">
    <w:name w:val="WW8Num63z7"/>
    <w:rsid w:val="002D7F31"/>
  </w:style>
  <w:style w:type="character" w:customStyle="1" w:styleId="WW8Num63z8">
    <w:name w:val="WW8Num63z8"/>
    <w:rsid w:val="002D7F31"/>
  </w:style>
  <w:style w:type="character" w:customStyle="1" w:styleId="WW8Num64z0">
    <w:name w:val="WW8Num64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szCs w:val="22"/>
      <w:u w:val="none"/>
      <w:effect w:val="none"/>
    </w:rPr>
  </w:style>
  <w:style w:type="character" w:customStyle="1" w:styleId="WW8Num64z1">
    <w:name w:val="WW8Num64z1"/>
    <w:rsid w:val="002D7F31"/>
  </w:style>
  <w:style w:type="character" w:customStyle="1" w:styleId="WW8Num64z2">
    <w:name w:val="WW8Num64z2"/>
    <w:rsid w:val="002D7F31"/>
  </w:style>
  <w:style w:type="character" w:customStyle="1" w:styleId="WW8Num64z3">
    <w:name w:val="WW8Num64z3"/>
    <w:rsid w:val="002D7F31"/>
  </w:style>
  <w:style w:type="character" w:customStyle="1" w:styleId="WW8Num64z4">
    <w:name w:val="WW8Num64z4"/>
    <w:rsid w:val="002D7F31"/>
  </w:style>
  <w:style w:type="character" w:customStyle="1" w:styleId="WW8Num64z5">
    <w:name w:val="WW8Num64z5"/>
    <w:rsid w:val="002D7F31"/>
  </w:style>
  <w:style w:type="character" w:customStyle="1" w:styleId="WW8Num64z6">
    <w:name w:val="WW8Num64z6"/>
    <w:rsid w:val="002D7F31"/>
  </w:style>
  <w:style w:type="character" w:customStyle="1" w:styleId="WW8Num64z7">
    <w:name w:val="WW8Num64z7"/>
    <w:rsid w:val="002D7F31"/>
  </w:style>
  <w:style w:type="character" w:customStyle="1" w:styleId="WW8Num64z8">
    <w:name w:val="WW8Num64z8"/>
    <w:rsid w:val="002D7F31"/>
  </w:style>
  <w:style w:type="character" w:customStyle="1" w:styleId="WW8Num65z0">
    <w:name w:val="WW8Num65z0"/>
    <w:rsid w:val="002D7F31"/>
    <w:rPr>
      <w:sz w:val="22"/>
      <w:szCs w:val="22"/>
    </w:rPr>
  </w:style>
  <w:style w:type="character" w:customStyle="1" w:styleId="WW8Num65z1">
    <w:name w:val="WW8Num65z1"/>
    <w:rsid w:val="002D7F31"/>
  </w:style>
  <w:style w:type="character" w:customStyle="1" w:styleId="WW8Num65z2">
    <w:name w:val="WW8Num65z2"/>
    <w:rsid w:val="002D7F31"/>
  </w:style>
  <w:style w:type="character" w:customStyle="1" w:styleId="WW8Num65z3">
    <w:name w:val="WW8Num65z3"/>
    <w:rsid w:val="002D7F31"/>
  </w:style>
  <w:style w:type="character" w:customStyle="1" w:styleId="WW8Num65z4">
    <w:name w:val="WW8Num65z4"/>
    <w:rsid w:val="002D7F31"/>
  </w:style>
  <w:style w:type="character" w:customStyle="1" w:styleId="WW8Num65z5">
    <w:name w:val="WW8Num65z5"/>
    <w:rsid w:val="002D7F31"/>
  </w:style>
  <w:style w:type="character" w:customStyle="1" w:styleId="WW8Num65z6">
    <w:name w:val="WW8Num65z6"/>
    <w:rsid w:val="002D7F31"/>
  </w:style>
  <w:style w:type="character" w:customStyle="1" w:styleId="WW8Num65z7">
    <w:name w:val="WW8Num65z7"/>
    <w:rsid w:val="002D7F31"/>
  </w:style>
  <w:style w:type="character" w:customStyle="1" w:styleId="WW8Num65z8">
    <w:name w:val="WW8Num65z8"/>
    <w:rsid w:val="002D7F31"/>
  </w:style>
  <w:style w:type="character" w:customStyle="1" w:styleId="WW8Num66z0">
    <w:name w:val="WW8Num66z0"/>
    <w:rsid w:val="002D7F31"/>
    <w:rPr>
      <w:rFonts w:ascii="Times New Roman" w:hAnsi="Times New Roman" w:cs="Times New Roman" w:hint="default"/>
      <w:b w:val="0"/>
      <w:bCs/>
      <w:i w:val="0"/>
      <w:iCs w:val="0"/>
      <w:strike w:val="0"/>
      <w:dstrike w:val="0"/>
      <w:sz w:val="20"/>
      <w:szCs w:val="22"/>
      <w:u w:val="none"/>
      <w:effect w:val="none"/>
    </w:rPr>
  </w:style>
  <w:style w:type="character" w:customStyle="1" w:styleId="WW8Num66z1">
    <w:name w:val="WW8Num66z1"/>
    <w:rsid w:val="002D7F31"/>
  </w:style>
  <w:style w:type="character" w:customStyle="1" w:styleId="WW8Num66z2">
    <w:name w:val="WW8Num66z2"/>
    <w:rsid w:val="002D7F31"/>
  </w:style>
  <w:style w:type="character" w:customStyle="1" w:styleId="WW8Num66z3">
    <w:name w:val="WW8Num66z3"/>
    <w:rsid w:val="002D7F31"/>
  </w:style>
  <w:style w:type="character" w:customStyle="1" w:styleId="WW8Num66z4">
    <w:name w:val="WW8Num66z4"/>
    <w:rsid w:val="002D7F31"/>
  </w:style>
  <w:style w:type="character" w:customStyle="1" w:styleId="WW8Num66z5">
    <w:name w:val="WW8Num66z5"/>
    <w:rsid w:val="002D7F31"/>
  </w:style>
  <w:style w:type="character" w:customStyle="1" w:styleId="WW8Num66z6">
    <w:name w:val="WW8Num66z6"/>
    <w:rsid w:val="002D7F31"/>
  </w:style>
  <w:style w:type="character" w:customStyle="1" w:styleId="WW8Num66z7">
    <w:name w:val="WW8Num66z7"/>
    <w:rsid w:val="002D7F31"/>
  </w:style>
  <w:style w:type="character" w:customStyle="1" w:styleId="WW8Num66z8">
    <w:name w:val="WW8Num66z8"/>
    <w:rsid w:val="002D7F31"/>
  </w:style>
  <w:style w:type="character" w:customStyle="1" w:styleId="WW8Num67z0">
    <w:name w:val="WW8Num67z0"/>
    <w:rsid w:val="002D7F31"/>
    <w:rPr>
      <w:color w:val="auto"/>
    </w:rPr>
  </w:style>
  <w:style w:type="character" w:customStyle="1" w:styleId="WW8Num67z1">
    <w:name w:val="WW8Num67z1"/>
    <w:rsid w:val="002D7F31"/>
  </w:style>
  <w:style w:type="character" w:customStyle="1" w:styleId="WW8Num67z2">
    <w:name w:val="WW8Num67z2"/>
    <w:rsid w:val="002D7F31"/>
  </w:style>
  <w:style w:type="character" w:customStyle="1" w:styleId="WW8Num67z3">
    <w:name w:val="WW8Num67z3"/>
    <w:rsid w:val="002D7F31"/>
  </w:style>
  <w:style w:type="character" w:customStyle="1" w:styleId="WW8Num67z4">
    <w:name w:val="WW8Num67z4"/>
    <w:rsid w:val="002D7F31"/>
  </w:style>
  <w:style w:type="character" w:customStyle="1" w:styleId="WW8Num67z5">
    <w:name w:val="WW8Num67z5"/>
    <w:rsid w:val="002D7F31"/>
  </w:style>
  <w:style w:type="character" w:customStyle="1" w:styleId="WW8Num67z6">
    <w:name w:val="WW8Num67z6"/>
    <w:rsid w:val="002D7F31"/>
  </w:style>
  <w:style w:type="character" w:customStyle="1" w:styleId="WW8Num67z7">
    <w:name w:val="WW8Num67z7"/>
    <w:rsid w:val="002D7F31"/>
  </w:style>
  <w:style w:type="character" w:customStyle="1" w:styleId="WW8Num67z8">
    <w:name w:val="WW8Num67z8"/>
    <w:rsid w:val="002D7F31"/>
  </w:style>
  <w:style w:type="character" w:customStyle="1" w:styleId="WW8Num68z0">
    <w:name w:val="WW8Num68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szCs w:val="22"/>
      <w:u w:val="none"/>
      <w:effect w:val="none"/>
    </w:rPr>
  </w:style>
  <w:style w:type="character" w:customStyle="1" w:styleId="WW8Num69z0">
    <w:name w:val="WW8Num69z0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69z1">
    <w:name w:val="WW8Num69z1"/>
    <w:rsid w:val="002D7F31"/>
    <w:rPr>
      <w:rFonts w:ascii="Times New Roman" w:hAnsi="Times New Roman" w:cs="Times New Roman" w:hint="default"/>
      <w:color w:val="auto"/>
      <w:sz w:val="22"/>
      <w:szCs w:val="22"/>
    </w:rPr>
  </w:style>
  <w:style w:type="character" w:customStyle="1" w:styleId="WW8Num69z2">
    <w:name w:val="WW8Num69z2"/>
    <w:rsid w:val="002D7F31"/>
  </w:style>
  <w:style w:type="character" w:customStyle="1" w:styleId="WW8Num69z3">
    <w:name w:val="WW8Num69z3"/>
    <w:rsid w:val="002D7F31"/>
  </w:style>
  <w:style w:type="character" w:customStyle="1" w:styleId="WW8Num69z4">
    <w:name w:val="WW8Num69z4"/>
    <w:rsid w:val="002D7F31"/>
  </w:style>
  <w:style w:type="character" w:customStyle="1" w:styleId="WW8Num69z5">
    <w:name w:val="WW8Num69z5"/>
    <w:rsid w:val="002D7F31"/>
  </w:style>
  <w:style w:type="character" w:customStyle="1" w:styleId="WW8Num69z6">
    <w:name w:val="WW8Num69z6"/>
    <w:rsid w:val="002D7F31"/>
  </w:style>
  <w:style w:type="character" w:customStyle="1" w:styleId="WW8Num69z7">
    <w:name w:val="WW8Num69z7"/>
    <w:rsid w:val="002D7F31"/>
  </w:style>
  <w:style w:type="character" w:customStyle="1" w:styleId="WW8Num69z8">
    <w:name w:val="WW8Num69z8"/>
    <w:rsid w:val="002D7F31"/>
  </w:style>
  <w:style w:type="character" w:customStyle="1" w:styleId="WW8Num70z0">
    <w:name w:val="WW8Num70z0"/>
    <w:rsid w:val="002D7F31"/>
    <w:rPr>
      <w:color w:val="000000"/>
      <w:sz w:val="22"/>
      <w:szCs w:val="22"/>
    </w:rPr>
  </w:style>
  <w:style w:type="character" w:customStyle="1" w:styleId="WW8Num71z0">
    <w:name w:val="WW8Num71z0"/>
    <w:rsid w:val="002D7F31"/>
    <w:rPr>
      <w:rFonts w:ascii="Times New Roman" w:hAnsi="Times New Roman" w:cs="Times New Roman" w:hint="default"/>
      <w:b/>
      <w:bCs w:val="0"/>
      <w:sz w:val="20"/>
      <w:szCs w:val="20"/>
    </w:rPr>
  </w:style>
  <w:style w:type="character" w:customStyle="1" w:styleId="WW8Num71z1">
    <w:name w:val="WW8Num71z1"/>
    <w:rsid w:val="002D7F31"/>
  </w:style>
  <w:style w:type="character" w:customStyle="1" w:styleId="WW8Num71z2">
    <w:name w:val="WW8Num71z2"/>
    <w:rsid w:val="002D7F31"/>
    <w:rPr>
      <w:rFonts w:ascii="Times New Roman" w:hAnsi="Times New Roman" w:cs="Times New Roman" w:hint="default"/>
    </w:rPr>
  </w:style>
  <w:style w:type="character" w:customStyle="1" w:styleId="WW8Num71z3">
    <w:name w:val="WW8Num71z3"/>
    <w:rsid w:val="002D7F31"/>
  </w:style>
  <w:style w:type="character" w:customStyle="1" w:styleId="WW8Num71z4">
    <w:name w:val="WW8Num71z4"/>
    <w:rsid w:val="002D7F31"/>
  </w:style>
  <w:style w:type="character" w:customStyle="1" w:styleId="WW8Num71z5">
    <w:name w:val="WW8Num71z5"/>
    <w:rsid w:val="002D7F31"/>
  </w:style>
  <w:style w:type="character" w:customStyle="1" w:styleId="WW8Num71z6">
    <w:name w:val="WW8Num71z6"/>
    <w:rsid w:val="002D7F31"/>
  </w:style>
  <w:style w:type="character" w:customStyle="1" w:styleId="WW8Num71z7">
    <w:name w:val="WW8Num71z7"/>
    <w:rsid w:val="002D7F31"/>
  </w:style>
  <w:style w:type="character" w:customStyle="1" w:styleId="WW8Num71z8">
    <w:name w:val="WW8Num71z8"/>
    <w:rsid w:val="002D7F31"/>
  </w:style>
  <w:style w:type="character" w:customStyle="1" w:styleId="WW8Num72z0">
    <w:name w:val="WW8Num72z0"/>
    <w:rsid w:val="002D7F31"/>
  </w:style>
  <w:style w:type="character" w:customStyle="1" w:styleId="WW8Num73z0">
    <w:name w:val="WW8Num73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szCs w:val="22"/>
      <w:u w:val="none"/>
      <w:effect w:val="none"/>
    </w:rPr>
  </w:style>
  <w:style w:type="character" w:customStyle="1" w:styleId="WW8Num73z1">
    <w:name w:val="WW8Num73z1"/>
    <w:rsid w:val="002D7F31"/>
  </w:style>
  <w:style w:type="character" w:customStyle="1" w:styleId="WW8Num73z2">
    <w:name w:val="WW8Num73z2"/>
    <w:rsid w:val="002D7F31"/>
  </w:style>
  <w:style w:type="character" w:customStyle="1" w:styleId="WW8Num73z3">
    <w:name w:val="WW8Num73z3"/>
    <w:rsid w:val="002D7F31"/>
  </w:style>
  <w:style w:type="character" w:customStyle="1" w:styleId="WW8Num73z4">
    <w:name w:val="WW8Num73z4"/>
    <w:rsid w:val="002D7F31"/>
  </w:style>
  <w:style w:type="character" w:customStyle="1" w:styleId="WW8Num73z5">
    <w:name w:val="WW8Num73z5"/>
    <w:rsid w:val="002D7F31"/>
  </w:style>
  <w:style w:type="character" w:customStyle="1" w:styleId="WW8Num73z6">
    <w:name w:val="WW8Num73z6"/>
    <w:rsid w:val="002D7F31"/>
  </w:style>
  <w:style w:type="character" w:customStyle="1" w:styleId="WW8Num73z7">
    <w:name w:val="WW8Num73z7"/>
    <w:rsid w:val="002D7F31"/>
  </w:style>
  <w:style w:type="character" w:customStyle="1" w:styleId="WW8Num73z8">
    <w:name w:val="WW8Num73z8"/>
    <w:rsid w:val="002D7F31"/>
  </w:style>
  <w:style w:type="character" w:customStyle="1" w:styleId="WW8Num74z0">
    <w:name w:val="WW8Num74z0"/>
    <w:rsid w:val="002D7F31"/>
    <w:rPr>
      <w:rFonts w:ascii="Times New Roman" w:eastAsia="Times New Roman" w:hAnsi="Times New Roman" w:cs="Times New Roman" w:hint="default"/>
    </w:rPr>
  </w:style>
  <w:style w:type="character" w:customStyle="1" w:styleId="WW8Num74z1">
    <w:name w:val="WW8Num74z1"/>
    <w:rsid w:val="002D7F31"/>
  </w:style>
  <w:style w:type="character" w:customStyle="1" w:styleId="WW8Num74z2">
    <w:name w:val="WW8Num74z2"/>
    <w:rsid w:val="002D7F31"/>
  </w:style>
  <w:style w:type="character" w:customStyle="1" w:styleId="WW8Num74z3">
    <w:name w:val="WW8Num74z3"/>
    <w:rsid w:val="002D7F31"/>
  </w:style>
  <w:style w:type="character" w:customStyle="1" w:styleId="WW8Num74z4">
    <w:name w:val="WW8Num74z4"/>
    <w:rsid w:val="002D7F31"/>
  </w:style>
  <w:style w:type="character" w:customStyle="1" w:styleId="WW8Num74z5">
    <w:name w:val="WW8Num74z5"/>
    <w:rsid w:val="002D7F31"/>
  </w:style>
  <w:style w:type="character" w:customStyle="1" w:styleId="WW8Num74z6">
    <w:name w:val="WW8Num74z6"/>
    <w:rsid w:val="002D7F31"/>
  </w:style>
  <w:style w:type="character" w:customStyle="1" w:styleId="WW8Num74z7">
    <w:name w:val="WW8Num74z7"/>
    <w:rsid w:val="002D7F31"/>
  </w:style>
  <w:style w:type="character" w:customStyle="1" w:styleId="WW8Num74z8">
    <w:name w:val="WW8Num74z8"/>
    <w:rsid w:val="002D7F31"/>
  </w:style>
  <w:style w:type="character" w:customStyle="1" w:styleId="WW8Num75z0">
    <w:name w:val="WW8Num75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75z1">
    <w:name w:val="WW8Num75z1"/>
    <w:rsid w:val="002D7F31"/>
  </w:style>
  <w:style w:type="character" w:customStyle="1" w:styleId="WW8Num75z2">
    <w:name w:val="WW8Num75z2"/>
    <w:rsid w:val="002D7F31"/>
  </w:style>
  <w:style w:type="character" w:customStyle="1" w:styleId="WW8Num75z3">
    <w:name w:val="WW8Num75z3"/>
    <w:rsid w:val="002D7F31"/>
  </w:style>
  <w:style w:type="character" w:customStyle="1" w:styleId="WW8Num75z4">
    <w:name w:val="WW8Num75z4"/>
    <w:rsid w:val="002D7F31"/>
  </w:style>
  <w:style w:type="character" w:customStyle="1" w:styleId="WW8Num75z5">
    <w:name w:val="WW8Num75z5"/>
    <w:rsid w:val="002D7F31"/>
  </w:style>
  <w:style w:type="character" w:customStyle="1" w:styleId="WW8Num75z6">
    <w:name w:val="WW8Num75z6"/>
    <w:rsid w:val="002D7F31"/>
  </w:style>
  <w:style w:type="character" w:customStyle="1" w:styleId="WW8Num75z7">
    <w:name w:val="WW8Num75z7"/>
    <w:rsid w:val="002D7F31"/>
  </w:style>
  <w:style w:type="character" w:customStyle="1" w:styleId="WW8Num75z8">
    <w:name w:val="WW8Num75z8"/>
    <w:rsid w:val="002D7F31"/>
  </w:style>
  <w:style w:type="character" w:customStyle="1" w:styleId="WW8Num76z0">
    <w:name w:val="WW8Num76z0"/>
    <w:rsid w:val="002D7F31"/>
    <w:rPr>
      <w:sz w:val="22"/>
      <w:szCs w:val="22"/>
    </w:rPr>
  </w:style>
  <w:style w:type="character" w:customStyle="1" w:styleId="WW8Num77z0">
    <w:name w:val="WW8Num77z0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77z1">
    <w:name w:val="WW8Num77z1"/>
    <w:rsid w:val="002D7F31"/>
  </w:style>
  <w:style w:type="character" w:customStyle="1" w:styleId="WW8Num77z2">
    <w:name w:val="WW8Num77z2"/>
    <w:rsid w:val="002D7F31"/>
  </w:style>
  <w:style w:type="character" w:customStyle="1" w:styleId="WW8Num77z3">
    <w:name w:val="WW8Num77z3"/>
    <w:rsid w:val="002D7F31"/>
  </w:style>
  <w:style w:type="character" w:customStyle="1" w:styleId="WW8Num77z4">
    <w:name w:val="WW8Num77z4"/>
    <w:rsid w:val="002D7F31"/>
  </w:style>
  <w:style w:type="character" w:customStyle="1" w:styleId="WW8Num77z5">
    <w:name w:val="WW8Num77z5"/>
    <w:rsid w:val="002D7F31"/>
  </w:style>
  <w:style w:type="character" w:customStyle="1" w:styleId="WW8Num77z6">
    <w:name w:val="WW8Num77z6"/>
    <w:rsid w:val="002D7F31"/>
  </w:style>
  <w:style w:type="character" w:customStyle="1" w:styleId="WW8Num77z7">
    <w:name w:val="WW8Num77z7"/>
    <w:rsid w:val="002D7F31"/>
  </w:style>
  <w:style w:type="character" w:customStyle="1" w:styleId="WW8Num77z8">
    <w:name w:val="WW8Num77z8"/>
    <w:rsid w:val="002D7F31"/>
  </w:style>
  <w:style w:type="character" w:customStyle="1" w:styleId="WW8Num78z0">
    <w:name w:val="WW8Num78z0"/>
    <w:rsid w:val="002D7F31"/>
    <w:rPr>
      <w:color w:val="000000"/>
      <w:sz w:val="22"/>
      <w:szCs w:val="22"/>
    </w:rPr>
  </w:style>
  <w:style w:type="character" w:customStyle="1" w:styleId="WW8Num78z1">
    <w:name w:val="WW8Num78z1"/>
    <w:rsid w:val="002D7F31"/>
  </w:style>
  <w:style w:type="character" w:customStyle="1" w:styleId="WW8Num78z2">
    <w:name w:val="WW8Num78z2"/>
    <w:rsid w:val="002D7F31"/>
    <w:rPr>
      <w:b/>
      <w:bCs w:val="0"/>
      <w:color w:val="000000"/>
      <w:sz w:val="22"/>
      <w:szCs w:val="22"/>
    </w:rPr>
  </w:style>
  <w:style w:type="character" w:customStyle="1" w:styleId="WW8Num78z3">
    <w:name w:val="WW8Num78z3"/>
    <w:rsid w:val="002D7F31"/>
  </w:style>
  <w:style w:type="character" w:customStyle="1" w:styleId="WW8Num78z4">
    <w:name w:val="WW8Num78z4"/>
    <w:rsid w:val="002D7F31"/>
  </w:style>
  <w:style w:type="character" w:customStyle="1" w:styleId="WW8Num78z5">
    <w:name w:val="WW8Num78z5"/>
    <w:rsid w:val="002D7F31"/>
  </w:style>
  <w:style w:type="character" w:customStyle="1" w:styleId="WW8Num78z6">
    <w:name w:val="WW8Num78z6"/>
    <w:rsid w:val="002D7F31"/>
  </w:style>
  <w:style w:type="character" w:customStyle="1" w:styleId="WW8Num78z7">
    <w:name w:val="WW8Num78z7"/>
    <w:rsid w:val="002D7F31"/>
  </w:style>
  <w:style w:type="character" w:customStyle="1" w:styleId="WW8Num78z8">
    <w:name w:val="WW8Num78z8"/>
    <w:rsid w:val="002D7F31"/>
  </w:style>
  <w:style w:type="character" w:customStyle="1" w:styleId="WW8Num79z0">
    <w:name w:val="WW8Num79z0"/>
    <w:rsid w:val="002D7F31"/>
    <w:rPr>
      <w:rFonts w:ascii="Symbol" w:hAnsi="Symbol" w:cs="Symbol" w:hint="default"/>
      <w:color w:val="000000"/>
      <w:sz w:val="22"/>
      <w:szCs w:val="22"/>
    </w:rPr>
  </w:style>
  <w:style w:type="character" w:customStyle="1" w:styleId="WW8Num79z2">
    <w:name w:val="WW8Num79z2"/>
    <w:rsid w:val="002D7F31"/>
    <w:rPr>
      <w:rFonts w:ascii="Wingdings" w:hAnsi="Wingdings" w:cs="Wingdings" w:hint="default"/>
    </w:rPr>
  </w:style>
  <w:style w:type="character" w:customStyle="1" w:styleId="WW8Num79z3">
    <w:name w:val="WW8Num79z3"/>
    <w:rsid w:val="002D7F31"/>
  </w:style>
  <w:style w:type="character" w:customStyle="1" w:styleId="WW8Num79z4">
    <w:name w:val="WW8Num79z4"/>
    <w:rsid w:val="002D7F31"/>
  </w:style>
  <w:style w:type="character" w:customStyle="1" w:styleId="WW8Num79z5">
    <w:name w:val="WW8Num79z5"/>
    <w:rsid w:val="002D7F31"/>
  </w:style>
  <w:style w:type="character" w:customStyle="1" w:styleId="WW8Num79z6">
    <w:name w:val="WW8Num79z6"/>
    <w:rsid w:val="002D7F31"/>
  </w:style>
  <w:style w:type="character" w:customStyle="1" w:styleId="WW8Num79z7">
    <w:name w:val="WW8Num79z7"/>
    <w:rsid w:val="002D7F31"/>
  </w:style>
  <w:style w:type="character" w:customStyle="1" w:styleId="WW8Num79z8">
    <w:name w:val="WW8Num79z8"/>
    <w:rsid w:val="002D7F31"/>
  </w:style>
  <w:style w:type="character" w:customStyle="1" w:styleId="WW8Num80z0">
    <w:name w:val="WW8Num80z0"/>
    <w:rsid w:val="002D7F31"/>
  </w:style>
  <w:style w:type="character" w:customStyle="1" w:styleId="WW8Num80z1">
    <w:name w:val="WW8Num80z1"/>
    <w:rsid w:val="002D7F31"/>
  </w:style>
  <w:style w:type="character" w:customStyle="1" w:styleId="WW8Num80z2">
    <w:name w:val="WW8Num80z2"/>
    <w:rsid w:val="002D7F31"/>
  </w:style>
  <w:style w:type="character" w:customStyle="1" w:styleId="WW8Num80z4">
    <w:name w:val="WW8Num80z4"/>
    <w:rsid w:val="002D7F31"/>
  </w:style>
  <w:style w:type="character" w:customStyle="1" w:styleId="WW8Num80z5">
    <w:name w:val="WW8Num80z5"/>
    <w:rsid w:val="002D7F31"/>
  </w:style>
  <w:style w:type="character" w:customStyle="1" w:styleId="WW8Num80z6">
    <w:name w:val="WW8Num80z6"/>
    <w:rsid w:val="002D7F31"/>
  </w:style>
  <w:style w:type="character" w:customStyle="1" w:styleId="WW8Num80z7">
    <w:name w:val="WW8Num80z7"/>
    <w:rsid w:val="002D7F31"/>
  </w:style>
  <w:style w:type="character" w:customStyle="1" w:styleId="WW8Num80z8">
    <w:name w:val="WW8Num80z8"/>
    <w:rsid w:val="002D7F31"/>
  </w:style>
  <w:style w:type="character" w:customStyle="1" w:styleId="WW8Num81z0">
    <w:name w:val="WW8Num81z0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81z1">
    <w:name w:val="WW8Num81z1"/>
    <w:rsid w:val="002D7F31"/>
  </w:style>
  <w:style w:type="character" w:customStyle="1" w:styleId="WW8Num81z2">
    <w:name w:val="WW8Num81z2"/>
    <w:rsid w:val="002D7F31"/>
  </w:style>
  <w:style w:type="character" w:customStyle="1" w:styleId="WW8Num81z3">
    <w:name w:val="WW8Num81z3"/>
    <w:rsid w:val="002D7F31"/>
  </w:style>
  <w:style w:type="character" w:customStyle="1" w:styleId="WW8Num81z4">
    <w:name w:val="WW8Num81z4"/>
    <w:rsid w:val="002D7F31"/>
  </w:style>
  <w:style w:type="character" w:customStyle="1" w:styleId="WW8Num81z5">
    <w:name w:val="WW8Num81z5"/>
    <w:rsid w:val="002D7F31"/>
  </w:style>
  <w:style w:type="character" w:customStyle="1" w:styleId="WW8Num81z6">
    <w:name w:val="WW8Num81z6"/>
    <w:rsid w:val="002D7F31"/>
  </w:style>
  <w:style w:type="character" w:customStyle="1" w:styleId="WW8Num81z7">
    <w:name w:val="WW8Num81z7"/>
    <w:rsid w:val="002D7F31"/>
  </w:style>
  <w:style w:type="character" w:customStyle="1" w:styleId="WW8Num81z8">
    <w:name w:val="WW8Num81z8"/>
    <w:rsid w:val="002D7F31"/>
  </w:style>
  <w:style w:type="character" w:customStyle="1" w:styleId="WW8Num82z0">
    <w:name w:val="WW8Num82z0"/>
    <w:rsid w:val="002D7F31"/>
    <w:rPr>
      <w:color w:val="000000"/>
      <w:sz w:val="22"/>
      <w:szCs w:val="22"/>
    </w:rPr>
  </w:style>
  <w:style w:type="character" w:customStyle="1" w:styleId="WW8Num83z0">
    <w:name w:val="WW8Num83z0"/>
    <w:rsid w:val="002D7F31"/>
  </w:style>
  <w:style w:type="character" w:customStyle="1" w:styleId="WW8Num83z1">
    <w:name w:val="WW8Num83z1"/>
    <w:rsid w:val="002D7F31"/>
  </w:style>
  <w:style w:type="character" w:customStyle="1" w:styleId="WW8Num83z2">
    <w:name w:val="WW8Num83z2"/>
    <w:rsid w:val="002D7F31"/>
  </w:style>
  <w:style w:type="character" w:customStyle="1" w:styleId="WW8Num83z3">
    <w:name w:val="WW8Num83z3"/>
    <w:rsid w:val="002D7F31"/>
  </w:style>
  <w:style w:type="character" w:customStyle="1" w:styleId="WW8Num83z4">
    <w:name w:val="WW8Num83z4"/>
    <w:rsid w:val="002D7F31"/>
  </w:style>
  <w:style w:type="character" w:customStyle="1" w:styleId="WW8Num83z5">
    <w:name w:val="WW8Num83z5"/>
    <w:rsid w:val="002D7F31"/>
  </w:style>
  <w:style w:type="character" w:customStyle="1" w:styleId="WW8Num83z6">
    <w:name w:val="WW8Num83z6"/>
    <w:rsid w:val="002D7F31"/>
  </w:style>
  <w:style w:type="character" w:customStyle="1" w:styleId="WW8Num83z7">
    <w:name w:val="WW8Num83z7"/>
    <w:rsid w:val="002D7F31"/>
  </w:style>
  <w:style w:type="character" w:customStyle="1" w:styleId="WW8Num83z8">
    <w:name w:val="WW8Num83z8"/>
    <w:rsid w:val="002D7F31"/>
  </w:style>
  <w:style w:type="character" w:customStyle="1" w:styleId="WW8Num84z0">
    <w:name w:val="WW8Num84z0"/>
    <w:rsid w:val="002D7F31"/>
    <w:rPr>
      <w:sz w:val="22"/>
      <w:szCs w:val="22"/>
    </w:rPr>
  </w:style>
  <w:style w:type="character" w:customStyle="1" w:styleId="WW8Num84z1">
    <w:name w:val="WW8Num84z1"/>
    <w:rsid w:val="002D7F31"/>
    <w:rPr>
      <w:rFonts w:ascii="Symbol" w:hAnsi="Symbol" w:cs="Symbol" w:hint="default"/>
    </w:rPr>
  </w:style>
  <w:style w:type="character" w:customStyle="1" w:styleId="WW8Num85z0">
    <w:name w:val="WW8Num85z0"/>
    <w:rsid w:val="002D7F31"/>
    <w:rPr>
      <w:strike w:val="0"/>
      <w:dstrike w:val="0"/>
      <w:u w:val="none"/>
      <w:effect w:val="none"/>
    </w:rPr>
  </w:style>
  <w:style w:type="character" w:customStyle="1" w:styleId="WW8Num86z0">
    <w:name w:val="WW8Num86z0"/>
    <w:rsid w:val="002D7F31"/>
    <w:rPr>
      <w:color w:val="000000"/>
      <w:sz w:val="22"/>
      <w:szCs w:val="22"/>
    </w:rPr>
  </w:style>
  <w:style w:type="character" w:customStyle="1" w:styleId="WW8Num87z0">
    <w:name w:val="WW8Num87z0"/>
    <w:rsid w:val="002D7F31"/>
    <w:rPr>
      <w:sz w:val="22"/>
      <w:szCs w:val="22"/>
    </w:rPr>
  </w:style>
  <w:style w:type="character" w:customStyle="1" w:styleId="WW8Num87z1">
    <w:name w:val="WW8Num87z1"/>
    <w:rsid w:val="002D7F31"/>
  </w:style>
  <w:style w:type="character" w:customStyle="1" w:styleId="WW8Num87z2">
    <w:name w:val="WW8Num87z2"/>
    <w:rsid w:val="002D7F31"/>
  </w:style>
  <w:style w:type="character" w:customStyle="1" w:styleId="WW8Num87z3">
    <w:name w:val="WW8Num87z3"/>
    <w:rsid w:val="002D7F31"/>
  </w:style>
  <w:style w:type="character" w:customStyle="1" w:styleId="WW8Num87z4">
    <w:name w:val="WW8Num87z4"/>
    <w:rsid w:val="002D7F31"/>
  </w:style>
  <w:style w:type="character" w:customStyle="1" w:styleId="WW8Num87z5">
    <w:name w:val="WW8Num87z5"/>
    <w:rsid w:val="002D7F31"/>
  </w:style>
  <w:style w:type="character" w:customStyle="1" w:styleId="WW8Num87z6">
    <w:name w:val="WW8Num87z6"/>
    <w:rsid w:val="002D7F31"/>
  </w:style>
  <w:style w:type="character" w:customStyle="1" w:styleId="WW8Num87z7">
    <w:name w:val="WW8Num87z7"/>
    <w:rsid w:val="002D7F31"/>
  </w:style>
  <w:style w:type="character" w:customStyle="1" w:styleId="WW8Num87z8">
    <w:name w:val="WW8Num87z8"/>
    <w:rsid w:val="002D7F31"/>
  </w:style>
  <w:style w:type="character" w:customStyle="1" w:styleId="WW8Num88z0">
    <w:name w:val="WW8Num88z0"/>
    <w:rsid w:val="002D7F31"/>
    <w:rPr>
      <w:rFonts w:ascii="Times New Roman" w:hAnsi="Times New Roman" w:cs="Times New Roman" w:hint="default"/>
      <w:color w:val="auto"/>
      <w:sz w:val="22"/>
      <w:szCs w:val="22"/>
    </w:rPr>
  </w:style>
  <w:style w:type="character" w:customStyle="1" w:styleId="WW8Num88z1">
    <w:name w:val="WW8Num88z1"/>
    <w:rsid w:val="002D7F31"/>
  </w:style>
  <w:style w:type="character" w:customStyle="1" w:styleId="WW8Num88z2">
    <w:name w:val="WW8Num88z2"/>
    <w:rsid w:val="002D7F31"/>
  </w:style>
  <w:style w:type="character" w:customStyle="1" w:styleId="WW8Num88z3">
    <w:name w:val="WW8Num88z3"/>
    <w:rsid w:val="002D7F31"/>
  </w:style>
  <w:style w:type="character" w:customStyle="1" w:styleId="WW8Num88z4">
    <w:name w:val="WW8Num88z4"/>
    <w:rsid w:val="002D7F31"/>
  </w:style>
  <w:style w:type="character" w:customStyle="1" w:styleId="WW8Num88z5">
    <w:name w:val="WW8Num88z5"/>
    <w:rsid w:val="002D7F31"/>
  </w:style>
  <w:style w:type="character" w:customStyle="1" w:styleId="WW8Num88z6">
    <w:name w:val="WW8Num88z6"/>
    <w:rsid w:val="002D7F31"/>
  </w:style>
  <w:style w:type="character" w:customStyle="1" w:styleId="WW8Num88z7">
    <w:name w:val="WW8Num88z7"/>
    <w:rsid w:val="002D7F31"/>
  </w:style>
  <w:style w:type="character" w:customStyle="1" w:styleId="WW8Num88z8">
    <w:name w:val="WW8Num88z8"/>
    <w:rsid w:val="002D7F31"/>
  </w:style>
  <w:style w:type="character" w:customStyle="1" w:styleId="WW8Num89z0">
    <w:name w:val="WW8Num89z0"/>
    <w:rsid w:val="002D7F31"/>
  </w:style>
  <w:style w:type="character" w:customStyle="1" w:styleId="WW8Num89z1">
    <w:name w:val="WW8Num89z1"/>
    <w:rsid w:val="002D7F31"/>
  </w:style>
  <w:style w:type="character" w:customStyle="1" w:styleId="WW8Num89z2">
    <w:name w:val="WW8Num89z2"/>
    <w:rsid w:val="002D7F31"/>
  </w:style>
  <w:style w:type="character" w:customStyle="1" w:styleId="WW8Num89z3">
    <w:name w:val="WW8Num89z3"/>
    <w:rsid w:val="002D7F31"/>
  </w:style>
  <w:style w:type="character" w:customStyle="1" w:styleId="WW8Num89z4">
    <w:name w:val="WW8Num89z4"/>
    <w:rsid w:val="002D7F31"/>
  </w:style>
  <w:style w:type="character" w:customStyle="1" w:styleId="WW8Num89z5">
    <w:name w:val="WW8Num89z5"/>
    <w:rsid w:val="002D7F31"/>
  </w:style>
  <w:style w:type="character" w:customStyle="1" w:styleId="WW8Num89z6">
    <w:name w:val="WW8Num89z6"/>
    <w:rsid w:val="002D7F31"/>
  </w:style>
  <w:style w:type="character" w:customStyle="1" w:styleId="WW8Num89z7">
    <w:name w:val="WW8Num89z7"/>
    <w:rsid w:val="002D7F31"/>
  </w:style>
  <w:style w:type="character" w:customStyle="1" w:styleId="WW8Num89z8">
    <w:name w:val="WW8Num89z8"/>
    <w:rsid w:val="002D7F31"/>
  </w:style>
  <w:style w:type="character" w:customStyle="1" w:styleId="WW8Num90z0">
    <w:name w:val="WW8Num90z0"/>
    <w:rsid w:val="002D7F31"/>
    <w:rPr>
      <w:color w:val="000000"/>
      <w:sz w:val="22"/>
      <w:szCs w:val="22"/>
    </w:rPr>
  </w:style>
  <w:style w:type="character" w:customStyle="1" w:styleId="WW8Num90z1">
    <w:name w:val="WW8Num90z1"/>
    <w:rsid w:val="002D7F31"/>
  </w:style>
  <w:style w:type="character" w:customStyle="1" w:styleId="WW8Num90z2">
    <w:name w:val="WW8Num90z2"/>
    <w:rsid w:val="002D7F31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WW8Num90z3">
    <w:name w:val="WW8Num90z3"/>
    <w:rsid w:val="002D7F31"/>
    <w:rPr>
      <w:rFonts w:ascii="Times New Roman" w:hAnsi="Times New Roman" w:cs="Times New Roman" w:hint="default"/>
    </w:rPr>
  </w:style>
  <w:style w:type="character" w:customStyle="1" w:styleId="WW8Num90z4">
    <w:name w:val="WW8Num90z4"/>
    <w:rsid w:val="002D7F31"/>
    <w:rPr>
      <w:color w:val="000000"/>
      <w:sz w:val="22"/>
      <w:szCs w:val="22"/>
    </w:rPr>
  </w:style>
  <w:style w:type="character" w:customStyle="1" w:styleId="WW8Num90z5">
    <w:name w:val="WW8Num90z5"/>
    <w:rsid w:val="002D7F31"/>
  </w:style>
  <w:style w:type="character" w:customStyle="1" w:styleId="WW8Num90z6">
    <w:name w:val="WW8Num90z6"/>
    <w:rsid w:val="002D7F31"/>
  </w:style>
  <w:style w:type="character" w:customStyle="1" w:styleId="WW8Num90z7">
    <w:name w:val="WW8Num90z7"/>
    <w:rsid w:val="002D7F31"/>
  </w:style>
  <w:style w:type="character" w:customStyle="1" w:styleId="WW8Num90z8">
    <w:name w:val="WW8Num90z8"/>
    <w:rsid w:val="002D7F31"/>
  </w:style>
  <w:style w:type="character" w:customStyle="1" w:styleId="WW8Num91z0">
    <w:name w:val="WW8Num91z0"/>
    <w:rsid w:val="002D7F31"/>
    <w:rPr>
      <w:color w:val="000000"/>
      <w:sz w:val="22"/>
      <w:szCs w:val="22"/>
    </w:rPr>
  </w:style>
  <w:style w:type="character" w:customStyle="1" w:styleId="WW8Num91z1">
    <w:name w:val="WW8Num91z1"/>
    <w:rsid w:val="002D7F31"/>
  </w:style>
  <w:style w:type="character" w:customStyle="1" w:styleId="WW8Num91z2">
    <w:name w:val="WW8Num91z2"/>
    <w:rsid w:val="002D7F31"/>
  </w:style>
  <w:style w:type="character" w:customStyle="1" w:styleId="WW8Num91z3">
    <w:name w:val="WW8Num91z3"/>
    <w:rsid w:val="002D7F31"/>
  </w:style>
  <w:style w:type="character" w:customStyle="1" w:styleId="WW8Num91z4">
    <w:name w:val="WW8Num91z4"/>
    <w:rsid w:val="002D7F31"/>
  </w:style>
  <w:style w:type="character" w:customStyle="1" w:styleId="WW8Num91z5">
    <w:name w:val="WW8Num91z5"/>
    <w:rsid w:val="002D7F31"/>
  </w:style>
  <w:style w:type="character" w:customStyle="1" w:styleId="WW8Num91z6">
    <w:name w:val="WW8Num91z6"/>
    <w:rsid w:val="002D7F31"/>
  </w:style>
  <w:style w:type="character" w:customStyle="1" w:styleId="WW8Num91z7">
    <w:name w:val="WW8Num91z7"/>
    <w:rsid w:val="002D7F31"/>
  </w:style>
  <w:style w:type="character" w:customStyle="1" w:styleId="WW8Num91z8">
    <w:name w:val="WW8Num91z8"/>
    <w:rsid w:val="002D7F31"/>
  </w:style>
  <w:style w:type="character" w:customStyle="1" w:styleId="WW8Num92z0">
    <w:name w:val="WW8Num92z0"/>
    <w:rsid w:val="002D7F31"/>
    <w:rPr>
      <w:rFonts w:ascii="Symbol" w:hAnsi="Symbol" w:cs="Symbol" w:hint="default"/>
      <w:color w:val="auto"/>
      <w:sz w:val="22"/>
      <w:szCs w:val="22"/>
    </w:rPr>
  </w:style>
  <w:style w:type="character" w:customStyle="1" w:styleId="WW8Num92z1">
    <w:name w:val="WW8Num92z1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92z2">
    <w:name w:val="WW8Num92z2"/>
    <w:rsid w:val="002D7F31"/>
  </w:style>
  <w:style w:type="character" w:customStyle="1" w:styleId="WW8Num92z3">
    <w:name w:val="WW8Num92z3"/>
    <w:rsid w:val="002D7F31"/>
  </w:style>
  <w:style w:type="character" w:customStyle="1" w:styleId="WW8Num92z4">
    <w:name w:val="WW8Num92z4"/>
    <w:rsid w:val="002D7F31"/>
  </w:style>
  <w:style w:type="character" w:customStyle="1" w:styleId="WW8Num92z5">
    <w:name w:val="WW8Num92z5"/>
    <w:rsid w:val="002D7F31"/>
  </w:style>
  <w:style w:type="character" w:customStyle="1" w:styleId="WW8Num92z6">
    <w:name w:val="WW8Num92z6"/>
    <w:rsid w:val="002D7F31"/>
  </w:style>
  <w:style w:type="character" w:customStyle="1" w:styleId="WW8Num92z7">
    <w:name w:val="WW8Num92z7"/>
    <w:rsid w:val="002D7F31"/>
  </w:style>
  <w:style w:type="character" w:customStyle="1" w:styleId="WW8Num92z8">
    <w:name w:val="WW8Num92z8"/>
    <w:rsid w:val="002D7F31"/>
  </w:style>
  <w:style w:type="character" w:customStyle="1" w:styleId="WW8Num93z0">
    <w:name w:val="WW8Num93z0"/>
    <w:rsid w:val="002D7F31"/>
    <w:rPr>
      <w:rFonts w:ascii="Symbol" w:hAnsi="Symbol" w:cs="Symbol" w:hint="default"/>
      <w:sz w:val="22"/>
      <w:szCs w:val="22"/>
    </w:rPr>
  </w:style>
  <w:style w:type="character" w:customStyle="1" w:styleId="WW8Num94z0">
    <w:name w:val="WW8Num94z0"/>
    <w:rsid w:val="002D7F31"/>
    <w:rPr>
      <w:sz w:val="22"/>
      <w:szCs w:val="22"/>
    </w:rPr>
  </w:style>
  <w:style w:type="character" w:customStyle="1" w:styleId="WW8Num94z1">
    <w:name w:val="WW8Num94z1"/>
    <w:rsid w:val="002D7F31"/>
  </w:style>
  <w:style w:type="character" w:customStyle="1" w:styleId="WW8Num94z2">
    <w:name w:val="WW8Num94z2"/>
    <w:rsid w:val="002D7F31"/>
  </w:style>
  <w:style w:type="character" w:customStyle="1" w:styleId="WW8Num94z3">
    <w:name w:val="WW8Num94z3"/>
    <w:rsid w:val="002D7F31"/>
  </w:style>
  <w:style w:type="character" w:customStyle="1" w:styleId="WW8Num94z4">
    <w:name w:val="WW8Num94z4"/>
    <w:rsid w:val="002D7F31"/>
  </w:style>
  <w:style w:type="character" w:customStyle="1" w:styleId="WW8Num94z5">
    <w:name w:val="WW8Num94z5"/>
    <w:rsid w:val="002D7F31"/>
  </w:style>
  <w:style w:type="character" w:customStyle="1" w:styleId="WW8Num94z6">
    <w:name w:val="WW8Num94z6"/>
    <w:rsid w:val="002D7F31"/>
  </w:style>
  <w:style w:type="character" w:customStyle="1" w:styleId="WW8Num94z7">
    <w:name w:val="WW8Num94z7"/>
    <w:rsid w:val="002D7F31"/>
  </w:style>
  <w:style w:type="character" w:customStyle="1" w:styleId="WW8Num94z8">
    <w:name w:val="WW8Num94z8"/>
    <w:rsid w:val="002D7F31"/>
  </w:style>
  <w:style w:type="character" w:customStyle="1" w:styleId="WW8Num95z0">
    <w:name w:val="WW8Num95z0"/>
    <w:rsid w:val="002D7F31"/>
    <w:rPr>
      <w:b w:val="0"/>
      <w:bCs w:val="0"/>
      <w:i w:val="0"/>
      <w:iCs w:val="0"/>
      <w:strike w:val="0"/>
      <w:dstrike w:val="0"/>
      <w:color w:val="000000"/>
      <w:position w:val="0"/>
      <w:sz w:val="22"/>
      <w:szCs w:val="22"/>
      <w:u w:val="none" w:color="000000"/>
      <w:effect w:val="none"/>
      <w:vertAlign w:val="baseline"/>
    </w:rPr>
  </w:style>
  <w:style w:type="character" w:customStyle="1" w:styleId="WW8Num95z1">
    <w:name w:val="WW8Num95z1"/>
    <w:rsid w:val="002D7F31"/>
  </w:style>
  <w:style w:type="character" w:customStyle="1" w:styleId="WW8Num95z2">
    <w:name w:val="WW8Num95z2"/>
    <w:rsid w:val="002D7F31"/>
  </w:style>
  <w:style w:type="character" w:customStyle="1" w:styleId="WW8Num95z3">
    <w:name w:val="WW8Num95z3"/>
    <w:rsid w:val="002D7F31"/>
  </w:style>
  <w:style w:type="character" w:customStyle="1" w:styleId="WW8Num95z4">
    <w:name w:val="WW8Num95z4"/>
    <w:rsid w:val="002D7F31"/>
  </w:style>
  <w:style w:type="character" w:customStyle="1" w:styleId="WW8Num95z5">
    <w:name w:val="WW8Num95z5"/>
    <w:rsid w:val="002D7F31"/>
  </w:style>
  <w:style w:type="character" w:customStyle="1" w:styleId="WW8Num95z6">
    <w:name w:val="WW8Num95z6"/>
    <w:rsid w:val="002D7F31"/>
  </w:style>
  <w:style w:type="character" w:customStyle="1" w:styleId="WW8Num95z7">
    <w:name w:val="WW8Num95z7"/>
    <w:rsid w:val="002D7F31"/>
  </w:style>
  <w:style w:type="character" w:customStyle="1" w:styleId="WW8Num95z8">
    <w:name w:val="WW8Num95z8"/>
    <w:rsid w:val="002D7F31"/>
  </w:style>
  <w:style w:type="character" w:customStyle="1" w:styleId="WW8Num96z0">
    <w:name w:val="WW8Num96z0"/>
    <w:rsid w:val="002D7F31"/>
    <w:rPr>
      <w:b/>
      <w:bCs w:val="0"/>
    </w:rPr>
  </w:style>
  <w:style w:type="character" w:customStyle="1" w:styleId="WW8Num96z1">
    <w:name w:val="WW8Num96z1"/>
    <w:rsid w:val="002D7F31"/>
  </w:style>
  <w:style w:type="character" w:customStyle="1" w:styleId="WW8Num96z2">
    <w:name w:val="WW8Num96z2"/>
    <w:rsid w:val="002D7F31"/>
  </w:style>
  <w:style w:type="character" w:customStyle="1" w:styleId="WW8Num96z4">
    <w:name w:val="WW8Num96z4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96z5">
    <w:name w:val="WW8Num96z5"/>
    <w:rsid w:val="002D7F31"/>
  </w:style>
  <w:style w:type="character" w:customStyle="1" w:styleId="WW8Num96z6">
    <w:name w:val="WW8Num96z6"/>
    <w:rsid w:val="002D7F31"/>
  </w:style>
  <w:style w:type="character" w:customStyle="1" w:styleId="WW8Num96z7">
    <w:name w:val="WW8Num96z7"/>
    <w:rsid w:val="002D7F31"/>
  </w:style>
  <w:style w:type="character" w:customStyle="1" w:styleId="WW8Num96z8">
    <w:name w:val="WW8Num96z8"/>
    <w:rsid w:val="002D7F31"/>
  </w:style>
  <w:style w:type="character" w:customStyle="1" w:styleId="WW8Num97z0">
    <w:name w:val="WW8Num97z0"/>
    <w:rsid w:val="002D7F31"/>
    <w:rPr>
      <w:b w:val="0"/>
      <w:bCs w:val="0"/>
      <w:sz w:val="22"/>
      <w:szCs w:val="22"/>
    </w:rPr>
  </w:style>
  <w:style w:type="character" w:customStyle="1" w:styleId="WW8Num97z1">
    <w:name w:val="WW8Num97z1"/>
    <w:rsid w:val="002D7F31"/>
    <w:rPr>
      <w:rFonts w:ascii="Times New Roman" w:hAnsi="Times New Roman" w:cs="Times New Roman" w:hint="default"/>
      <w:color w:val="auto"/>
      <w:sz w:val="22"/>
      <w:szCs w:val="22"/>
    </w:rPr>
  </w:style>
  <w:style w:type="character" w:customStyle="1" w:styleId="WW8Num97z2">
    <w:name w:val="WW8Num97z2"/>
    <w:rsid w:val="002D7F31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WW8Num97z3">
    <w:name w:val="WW8Num97z3"/>
    <w:rsid w:val="002D7F31"/>
  </w:style>
  <w:style w:type="character" w:customStyle="1" w:styleId="WW8Num97z4">
    <w:name w:val="WW8Num97z4"/>
    <w:rsid w:val="002D7F31"/>
  </w:style>
  <w:style w:type="character" w:customStyle="1" w:styleId="WW8Num97z5">
    <w:name w:val="WW8Num97z5"/>
    <w:rsid w:val="002D7F31"/>
  </w:style>
  <w:style w:type="character" w:customStyle="1" w:styleId="WW8Num97z6">
    <w:name w:val="WW8Num97z6"/>
    <w:rsid w:val="002D7F31"/>
  </w:style>
  <w:style w:type="character" w:customStyle="1" w:styleId="WW8Num97z7">
    <w:name w:val="WW8Num97z7"/>
    <w:rsid w:val="002D7F31"/>
  </w:style>
  <w:style w:type="character" w:customStyle="1" w:styleId="WW8Num97z8">
    <w:name w:val="WW8Num97z8"/>
    <w:rsid w:val="002D7F31"/>
  </w:style>
  <w:style w:type="character" w:customStyle="1" w:styleId="WW8Num98z0">
    <w:name w:val="WW8Num98z0"/>
    <w:rsid w:val="002D7F31"/>
  </w:style>
  <w:style w:type="character" w:customStyle="1" w:styleId="WW8Num98z1">
    <w:name w:val="WW8Num98z1"/>
    <w:rsid w:val="002D7F31"/>
  </w:style>
  <w:style w:type="character" w:customStyle="1" w:styleId="WW8Num98z2">
    <w:name w:val="WW8Num98z2"/>
    <w:rsid w:val="002D7F31"/>
  </w:style>
  <w:style w:type="character" w:customStyle="1" w:styleId="WW8Num98z3">
    <w:name w:val="WW8Num98z3"/>
    <w:rsid w:val="002D7F31"/>
  </w:style>
  <w:style w:type="character" w:customStyle="1" w:styleId="WW8Num98z4">
    <w:name w:val="WW8Num98z4"/>
    <w:rsid w:val="002D7F31"/>
  </w:style>
  <w:style w:type="character" w:customStyle="1" w:styleId="WW8Num98z5">
    <w:name w:val="WW8Num98z5"/>
    <w:rsid w:val="002D7F31"/>
  </w:style>
  <w:style w:type="character" w:customStyle="1" w:styleId="WW8Num98z6">
    <w:name w:val="WW8Num98z6"/>
    <w:rsid w:val="002D7F31"/>
  </w:style>
  <w:style w:type="character" w:customStyle="1" w:styleId="WW8Num98z7">
    <w:name w:val="WW8Num98z7"/>
    <w:rsid w:val="002D7F31"/>
  </w:style>
  <w:style w:type="character" w:customStyle="1" w:styleId="WW8Num98z8">
    <w:name w:val="WW8Num98z8"/>
    <w:rsid w:val="002D7F31"/>
  </w:style>
  <w:style w:type="character" w:customStyle="1" w:styleId="WW8Num99z0">
    <w:name w:val="WW8Num99z0"/>
    <w:rsid w:val="002D7F31"/>
    <w:rPr>
      <w:color w:val="000000"/>
      <w:sz w:val="20"/>
      <w:szCs w:val="22"/>
    </w:rPr>
  </w:style>
  <w:style w:type="character" w:customStyle="1" w:styleId="WW8Num99z1">
    <w:name w:val="WW8Num99z1"/>
    <w:rsid w:val="002D7F31"/>
    <w:rPr>
      <w:rFonts w:ascii="Times New Roman" w:hAnsi="Times New Roman" w:cs="Times New Roman" w:hint="default"/>
    </w:rPr>
  </w:style>
  <w:style w:type="character" w:customStyle="1" w:styleId="WW8Num99z2">
    <w:name w:val="WW8Num99z2"/>
    <w:rsid w:val="002D7F31"/>
  </w:style>
  <w:style w:type="character" w:customStyle="1" w:styleId="WW8Num99z3">
    <w:name w:val="WW8Num99z3"/>
    <w:rsid w:val="002D7F31"/>
  </w:style>
  <w:style w:type="character" w:customStyle="1" w:styleId="WW8Num99z4">
    <w:name w:val="WW8Num99z4"/>
    <w:rsid w:val="002D7F31"/>
  </w:style>
  <w:style w:type="character" w:customStyle="1" w:styleId="WW8Num99z5">
    <w:name w:val="WW8Num99z5"/>
    <w:rsid w:val="002D7F31"/>
  </w:style>
  <w:style w:type="character" w:customStyle="1" w:styleId="WW8Num99z6">
    <w:name w:val="WW8Num99z6"/>
    <w:rsid w:val="002D7F31"/>
  </w:style>
  <w:style w:type="character" w:customStyle="1" w:styleId="WW8Num99z7">
    <w:name w:val="WW8Num99z7"/>
    <w:rsid w:val="002D7F31"/>
  </w:style>
  <w:style w:type="character" w:customStyle="1" w:styleId="WW8Num99z8">
    <w:name w:val="WW8Num99z8"/>
    <w:rsid w:val="002D7F31"/>
  </w:style>
  <w:style w:type="character" w:customStyle="1" w:styleId="WW8Num100z0">
    <w:name w:val="WW8Num100z0"/>
    <w:rsid w:val="002D7F31"/>
    <w:rPr>
      <w:b w:val="0"/>
      <w:bCs w:val="0"/>
      <w:sz w:val="22"/>
      <w:szCs w:val="22"/>
    </w:rPr>
  </w:style>
  <w:style w:type="character" w:customStyle="1" w:styleId="WW8Num100z1">
    <w:name w:val="WW8Num100z1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100z2">
    <w:name w:val="WW8Num100z2"/>
    <w:rsid w:val="002D7F31"/>
  </w:style>
  <w:style w:type="character" w:customStyle="1" w:styleId="WW8Num100z3">
    <w:name w:val="WW8Num100z3"/>
    <w:rsid w:val="002D7F31"/>
  </w:style>
  <w:style w:type="character" w:customStyle="1" w:styleId="WW8Num100z4">
    <w:name w:val="WW8Num100z4"/>
    <w:rsid w:val="002D7F31"/>
  </w:style>
  <w:style w:type="character" w:customStyle="1" w:styleId="WW8Num100z5">
    <w:name w:val="WW8Num100z5"/>
    <w:rsid w:val="002D7F31"/>
  </w:style>
  <w:style w:type="character" w:customStyle="1" w:styleId="WW8Num100z6">
    <w:name w:val="WW8Num100z6"/>
    <w:rsid w:val="002D7F31"/>
  </w:style>
  <w:style w:type="character" w:customStyle="1" w:styleId="WW8Num100z7">
    <w:name w:val="WW8Num100z7"/>
    <w:rsid w:val="002D7F31"/>
  </w:style>
  <w:style w:type="character" w:customStyle="1" w:styleId="WW8Num100z8">
    <w:name w:val="WW8Num100z8"/>
    <w:rsid w:val="002D7F31"/>
  </w:style>
  <w:style w:type="character" w:customStyle="1" w:styleId="WW8Num101z0">
    <w:name w:val="WW8Num101z0"/>
    <w:rsid w:val="002D7F31"/>
    <w:rPr>
      <w:b w:val="0"/>
      <w:bCs w:val="0"/>
      <w:sz w:val="22"/>
      <w:szCs w:val="22"/>
    </w:rPr>
  </w:style>
  <w:style w:type="character" w:customStyle="1" w:styleId="WW8Num101z1">
    <w:name w:val="WW8Num101z1"/>
    <w:rsid w:val="002D7F31"/>
  </w:style>
  <w:style w:type="character" w:customStyle="1" w:styleId="WW8Num101z2">
    <w:name w:val="WW8Num101z2"/>
    <w:rsid w:val="002D7F31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WW8Num101z3">
    <w:name w:val="WW8Num101z3"/>
    <w:rsid w:val="002D7F31"/>
  </w:style>
  <w:style w:type="character" w:customStyle="1" w:styleId="WW8Num101z4">
    <w:name w:val="WW8Num101z4"/>
    <w:rsid w:val="002D7F31"/>
  </w:style>
  <w:style w:type="character" w:customStyle="1" w:styleId="WW8Num101z5">
    <w:name w:val="WW8Num101z5"/>
    <w:rsid w:val="002D7F31"/>
  </w:style>
  <w:style w:type="character" w:customStyle="1" w:styleId="WW8Num101z6">
    <w:name w:val="WW8Num101z6"/>
    <w:rsid w:val="002D7F31"/>
  </w:style>
  <w:style w:type="character" w:customStyle="1" w:styleId="WW8Num101z7">
    <w:name w:val="WW8Num101z7"/>
    <w:rsid w:val="002D7F31"/>
  </w:style>
  <w:style w:type="character" w:customStyle="1" w:styleId="WW8Num101z8">
    <w:name w:val="WW8Num101z8"/>
    <w:rsid w:val="002D7F31"/>
  </w:style>
  <w:style w:type="character" w:customStyle="1" w:styleId="WW8Num102z0">
    <w:name w:val="WW8Num102z0"/>
    <w:rsid w:val="002D7F31"/>
    <w:rPr>
      <w:b/>
      <w:bCs w:val="0"/>
    </w:rPr>
  </w:style>
  <w:style w:type="character" w:customStyle="1" w:styleId="WW8Num102z1">
    <w:name w:val="WW8Num102z1"/>
    <w:rsid w:val="002D7F31"/>
  </w:style>
  <w:style w:type="character" w:customStyle="1" w:styleId="WW8Num102z2">
    <w:name w:val="WW8Num102z2"/>
    <w:rsid w:val="002D7F31"/>
  </w:style>
  <w:style w:type="character" w:customStyle="1" w:styleId="WW8Num102z4">
    <w:name w:val="WW8Num102z4"/>
    <w:rsid w:val="002D7F31"/>
  </w:style>
  <w:style w:type="character" w:customStyle="1" w:styleId="WW8Num102z5">
    <w:name w:val="WW8Num102z5"/>
    <w:rsid w:val="002D7F31"/>
  </w:style>
  <w:style w:type="character" w:customStyle="1" w:styleId="WW8Num102z6">
    <w:name w:val="WW8Num102z6"/>
    <w:rsid w:val="002D7F31"/>
  </w:style>
  <w:style w:type="character" w:customStyle="1" w:styleId="WW8Num102z7">
    <w:name w:val="WW8Num102z7"/>
    <w:rsid w:val="002D7F31"/>
  </w:style>
  <w:style w:type="character" w:customStyle="1" w:styleId="WW8Num102z8">
    <w:name w:val="WW8Num102z8"/>
    <w:rsid w:val="002D7F31"/>
  </w:style>
  <w:style w:type="character" w:customStyle="1" w:styleId="WW8Num103z0">
    <w:name w:val="WW8Num103z0"/>
    <w:rsid w:val="002D7F31"/>
  </w:style>
  <w:style w:type="character" w:customStyle="1" w:styleId="WW8Num103z1">
    <w:name w:val="WW8Num103z1"/>
    <w:rsid w:val="002D7F31"/>
  </w:style>
  <w:style w:type="character" w:customStyle="1" w:styleId="WW8Num103z2">
    <w:name w:val="WW8Num103z2"/>
    <w:rsid w:val="002D7F31"/>
    <w:rPr>
      <w:color w:val="000000"/>
      <w:sz w:val="22"/>
      <w:szCs w:val="22"/>
    </w:rPr>
  </w:style>
  <w:style w:type="character" w:customStyle="1" w:styleId="WW8Num103z7">
    <w:name w:val="WW8Num103z7"/>
    <w:rsid w:val="002D7F31"/>
  </w:style>
  <w:style w:type="character" w:customStyle="1" w:styleId="WW8Num103z8">
    <w:name w:val="WW8Num103z8"/>
    <w:rsid w:val="002D7F31"/>
  </w:style>
  <w:style w:type="character" w:customStyle="1" w:styleId="WW8Num104z0">
    <w:name w:val="WW8Num104z0"/>
    <w:rsid w:val="002D7F31"/>
  </w:style>
  <w:style w:type="character" w:customStyle="1" w:styleId="WW8Num105z0">
    <w:name w:val="WW8Num105z0"/>
    <w:rsid w:val="002D7F31"/>
  </w:style>
  <w:style w:type="character" w:customStyle="1" w:styleId="WW8Num106z0">
    <w:name w:val="WW8Num106z0"/>
    <w:rsid w:val="002D7F31"/>
    <w:rPr>
      <w:color w:val="000000"/>
      <w:sz w:val="22"/>
      <w:szCs w:val="22"/>
    </w:rPr>
  </w:style>
  <w:style w:type="character" w:customStyle="1" w:styleId="WW8Num107z0">
    <w:name w:val="WW8Num107z0"/>
    <w:rsid w:val="002D7F31"/>
    <w:rPr>
      <w:color w:val="000000"/>
      <w:sz w:val="22"/>
      <w:szCs w:val="22"/>
    </w:rPr>
  </w:style>
  <w:style w:type="character" w:customStyle="1" w:styleId="WW8Num107z1">
    <w:name w:val="WW8Num107z1"/>
    <w:rsid w:val="002D7F31"/>
  </w:style>
  <w:style w:type="character" w:customStyle="1" w:styleId="WW8Num107z2">
    <w:name w:val="WW8Num107z2"/>
    <w:rsid w:val="002D7F31"/>
  </w:style>
  <w:style w:type="character" w:customStyle="1" w:styleId="WW8Num107z3">
    <w:name w:val="WW8Num107z3"/>
    <w:rsid w:val="002D7F31"/>
  </w:style>
  <w:style w:type="character" w:customStyle="1" w:styleId="WW8Num107z4">
    <w:name w:val="WW8Num107z4"/>
    <w:rsid w:val="002D7F31"/>
  </w:style>
  <w:style w:type="character" w:customStyle="1" w:styleId="WW8Num107z5">
    <w:name w:val="WW8Num107z5"/>
    <w:rsid w:val="002D7F31"/>
  </w:style>
  <w:style w:type="character" w:customStyle="1" w:styleId="WW8Num107z6">
    <w:name w:val="WW8Num107z6"/>
    <w:rsid w:val="002D7F31"/>
  </w:style>
  <w:style w:type="character" w:customStyle="1" w:styleId="WW8Num107z7">
    <w:name w:val="WW8Num107z7"/>
    <w:rsid w:val="002D7F31"/>
  </w:style>
  <w:style w:type="character" w:customStyle="1" w:styleId="WW8Num107z8">
    <w:name w:val="WW8Num107z8"/>
    <w:rsid w:val="002D7F31"/>
  </w:style>
  <w:style w:type="character" w:customStyle="1" w:styleId="WW8Num108z0">
    <w:name w:val="WW8Num108z0"/>
    <w:rsid w:val="002D7F31"/>
    <w:rPr>
      <w:b w:val="0"/>
      <w:bCs w:val="0"/>
      <w:sz w:val="22"/>
      <w:szCs w:val="22"/>
    </w:rPr>
  </w:style>
  <w:style w:type="character" w:customStyle="1" w:styleId="WW8Num108z1">
    <w:name w:val="WW8Num108z1"/>
    <w:rsid w:val="002D7F31"/>
  </w:style>
  <w:style w:type="character" w:customStyle="1" w:styleId="WW8Num108z2">
    <w:name w:val="WW8Num108z2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108z3">
    <w:name w:val="WW8Num108z3"/>
    <w:rsid w:val="002D7F31"/>
  </w:style>
  <w:style w:type="character" w:customStyle="1" w:styleId="WW8Num108z4">
    <w:name w:val="WW8Num108z4"/>
    <w:rsid w:val="002D7F31"/>
  </w:style>
  <w:style w:type="character" w:customStyle="1" w:styleId="WW8Num108z5">
    <w:name w:val="WW8Num108z5"/>
    <w:rsid w:val="002D7F31"/>
  </w:style>
  <w:style w:type="character" w:customStyle="1" w:styleId="WW8Num108z6">
    <w:name w:val="WW8Num108z6"/>
    <w:rsid w:val="002D7F31"/>
  </w:style>
  <w:style w:type="character" w:customStyle="1" w:styleId="WW8Num108z7">
    <w:name w:val="WW8Num108z7"/>
    <w:rsid w:val="002D7F31"/>
  </w:style>
  <w:style w:type="character" w:customStyle="1" w:styleId="WW8Num108z8">
    <w:name w:val="WW8Num108z8"/>
    <w:rsid w:val="002D7F31"/>
  </w:style>
  <w:style w:type="character" w:customStyle="1" w:styleId="WW8Num109z0">
    <w:name w:val="WW8Num109z0"/>
    <w:rsid w:val="002D7F31"/>
  </w:style>
  <w:style w:type="character" w:customStyle="1" w:styleId="WW8Num109z1">
    <w:name w:val="WW8Num109z1"/>
    <w:rsid w:val="002D7F31"/>
    <w:rPr>
      <w:sz w:val="22"/>
      <w:szCs w:val="22"/>
    </w:rPr>
  </w:style>
  <w:style w:type="character" w:customStyle="1" w:styleId="WW8Num109z2">
    <w:name w:val="WW8Num109z2"/>
    <w:rsid w:val="002D7F31"/>
  </w:style>
  <w:style w:type="character" w:customStyle="1" w:styleId="WW8Num109z7">
    <w:name w:val="WW8Num109z7"/>
    <w:rsid w:val="002D7F31"/>
  </w:style>
  <w:style w:type="character" w:customStyle="1" w:styleId="WW8Num109z8">
    <w:name w:val="WW8Num109z8"/>
    <w:rsid w:val="002D7F31"/>
  </w:style>
  <w:style w:type="character" w:customStyle="1" w:styleId="WW8Num110z0">
    <w:name w:val="WW8Num110z0"/>
    <w:rsid w:val="002D7F31"/>
    <w:rPr>
      <w:sz w:val="22"/>
      <w:szCs w:val="22"/>
    </w:rPr>
  </w:style>
  <w:style w:type="character" w:customStyle="1" w:styleId="WW8Num110z1">
    <w:name w:val="WW8Num110z1"/>
    <w:rsid w:val="002D7F31"/>
  </w:style>
  <w:style w:type="character" w:customStyle="1" w:styleId="WW8Num110z2">
    <w:name w:val="WW8Num110z2"/>
    <w:rsid w:val="002D7F31"/>
  </w:style>
  <w:style w:type="character" w:customStyle="1" w:styleId="WW8Num110z3">
    <w:name w:val="WW8Num110z3"/>
    <w:rsid w:val="002D7F31"/>
  </w:style>
  <w:style w:type="character" w:customStyle="1" w:styleId="WW8Num110z4">
    <w:name w:val="WW8Num110z4"/>
    <w:rsid w:val="002D7F31"/>
  </w:style>
  <w:style w:type="character" w:customStyle="1" w:styleId="WW8Num110z5">
    <w:name w:val="WW8Num110z5"/>
    <w:rsid w:val="002D7F31"/>
  </w:style>
  <w:style w:type="character" w:customStyle="1" w:styleId="WW8Num110z6">
    <w:name w:val="WW8Num110z6"/>
    <w:rsid w:val="002D7F31"/>
  </w:style>
  <w:style w:type="character" w:customStyle="1" w:styleId="WW8Num110z7">
    <w:name w:val="WW8Num110z7"/>
    <w:rsid w:val="002D7F31"/>
  </w:style>
  <w:style w:type="character" w:customStyle="1" w:styleId="WW8Num110z8">
    <w:name w:val="WW8Num110z8"/>
    <w:rsid w:val="002D7F31"/>
  </w:style>
  <w:style w:type="character" w:customStyle="1" w:styleId="WW8Num111z0">
    <w:name w:val="WW8Num111z0"/>
    <w:rsid w:val="002D7F31"/>
    <w:rPr>
      <w:rFonts w:ascii="Times New Roman" w:hAnsi="Times New Roman" w:cs="Times New Roman" w:hint="default"/>
      <w:b w:val="0"/>
      <w:bCs w:val="0"/>
      <w:sz w:val="22"/>
      <w:szCs w:val="22"/>
    </w:rPr>
  </w:style>
  <w:style w:type="character" w:customStyle="1" w:styleId="WW8Num111z1">
    <w:name w:val="WW8Num111z1"/>
    <w:rsid w:val="002D7F31"/>
    <w:rPr>
      <w:color w:val="000000"/>
      <w:sz w:val="22"/>
      <w:szCs w:val="22"/>
    </w:rPr>
  </w:style>
  <w:style w:type="character" w:customStyle="1" w:styleId="WW8Num111z2">
    <w:name w:val="WW8Num111z2"/>
    <w:rsid w:val="002D7F31"/>
    <w:rPr>
      <w:rFonts w:ascii="Times New Roman" w:eastAsia="Times New Roman" w:hAnsi="Times New Roman" w:cs="Times New Roman" w:hint="default"/>
    </w:rPr>
  </w:style>
  <w:style w:type="character" w:customStyle="1" w:styleId="WW8Num111z3">
    <w:name w:val="WW8Num111z3"/>
    <w:rsid w:val="002D7F31"/>
  </w:style>
  <w:style w:type="character" w:customStyle="1" w:styleId="WW8Num111z4">
    <w:name w:val="WW8Num111z4"/>
    <w:rsid w:val="002D7F31"/>
  </w:style>
  <w:style w:type="character" w:customStyle="1" w:styleId="WW8Num111z5">
    <w:name w:val="WW8Num111z5"/>
    <w:rsid w:val="002D7F31"/>
  </w:style>
  <w:style w:type="character" w:customStyle="1" w:styleId="WW8Num111z6">
    <w:name w:val="WW8Num111z6"/>
    <w:rsid w:val="002D7F31"/>
  </w:style>
  <w:style w:type="character" w:customStyle="1" w:styleId="WW8Num111z7">
    <w:name w:val="WW8Num111z7"/>
    <w:rsid w:val="002D7F31"/>
  </w:style>
  <w:style w:type="character" w:customStyle="1" w:styleId="WW8Num111z8">
    <w:name w:val="WW8Num111z8"/>
    <w:rsid w:val="002D7F31"/>
  </w:style>
  <w:style w:type="character" w:customStyle="1" w:styleId="WW8NumSt34z1">
    <w:name w:val="WW8NumSt34z1"/>
    <w:rsid w:val="002D7F31"/>
    <w:rPr>
      <w:rFonts w:ascii="Wingdings" w:hAnsi="Wingdings" w:cs="Wingdings" w:hint="default"/>
      <w:sz w:val="20"/>
    </w:rPr>
  </w:style>
  <w:style w:type="character" w:customStyle="1" w:styleId="WW8NumSt34z2">
    <w:name w:val="WW8NumSt34z2"/>
    <w:rsid w:val="002D7F31"/>
  </w:style>
  <w:style w:type="character" w:customStyle="1" w:styleId="Domylnaczcionkaakapitu2">
    <w:name w:val="Domyślna czcionka akapitu2"/>
    <w:rsid w:val="002D7F31"/>
  </w:style>
  <w:style w:type="character" w:customStyle="1" w:styleId="WW8Num19z3">
    <w:name w:val="WW8Num19z3"/>
    <w:rsid w:val="002D7F31"/>
    <w:rPr>
      <w:rFonts w:ascii="Symbol" w:hAnsi="Symbol" w:cs="OpenSymbol" w:hint="default"/>
    </w:rPr>
  </w:style>
  <w:style w:type="character" w:customStyle="1" w:styleId="WW8Num24z1">
    <w:name w:val="WW8Num24z1"/>
    <w:rsid w:val="002D7F31"/>
  </w:style>
  <w:style w:type="character" w:customStyle="1" w:styleId="WW8Num24z2">
    <w:name w:val="WW8Num24z2"/>
    <w:rsid w:val="002D7F31"/>
  </w:style>
  <w:style w:type="character" w:customStyle="1" w:styleId="WW8Num24z3">
    <w:name w:val="WW8Num24z3"/>
    <w:rsid w:val="002D7F31"/>
  </w:style>
  <w:style w:type="character" w:customStyle="1" w:styleId="WW8Num24z4">
    <w:name w:val="WW8Num24z4"/>
    <w:rsid w:val="002D7F31"/>
  </w:style>
  <w:style w:type="character" w:customStyle="1" w:styleId="WW8Num24z5">
    <w:name w:val="WW8Num24z5"/>
    <w:rsid w:val="002D7F31"/>
  </w:style>
  <w:style w:type="character" w:customStyle="1" w:styleId="WW8Num24z6">
    <w:name w:val="WW8Num24z6"/>
    <w:rsid w:val="002D7F31"/>
  </w:style>
  <w:style w:type="character" w:customStyle="1" w:styleId="WW8Num24z7">
    <w:name w:val="WW8Num24z7"/>
    <w:rsid w:val="002D7F31"/>
  </w:style>
  <w:style w:type="character" w:customStyle="1" w:styleId="WW8Num24z8">
    <w:name w:val="WW8Num24z8"/>
    <w:rsid w:val="002D7F31"/>
  </w:style>
  <w:style w:type="character" w:customStyle="1" w:styleId="WW8Num31z1">
    <w:name w:val="WW8Num31z1"/>
    <w:rsid w:val="002D7F31"/>
  </w:style>
  <w:style w:type="character" w:customStyle="1" w:styleId="WW8Num31z2">
    <w:name w:val="WW8Num31z2"/>
    <w:rsid w:val="002D7F31"/>
  </w:style>
  <w:style w:type="character" w:customStyle="1" w:styleId="WW8Num31z3">
    <w:name w:val="WW8Num31z3"/>
    <w:rsid w:val="002D7F31"/>
  </w:style>
  <w:style w:type="character" w:customStyle="1" w:styleId="WW8Num31z4">
    <w:name w:val="WW8Num31z4"/>
    <w:rsid w:val="002D7F31"/>
  </w:style>
  <w:style w:type="character" w:customStyle="1" w:styleId="WW8Num31z5">
    <w:name w:val="WW8Num31z5"/>
    <w:rsid w:val="002D7F31"/>
  </w:style>
  <w:style w:type="character" w:customStyle="1" w:styleId="WW8Num31z6">
    <w:name w:val="WW8Num31z6"/>
    <w:rsid w:val="002D7F31"/>
  </w:style>
  <w:style w:type="character" w:customStyle="1" w:styleId="WW8Num31z7">
    <w:name w:val="WW8Num31z7"/>
    <w:rsid w:val="002D7F31"/>
  </w:style>
  <w:style w:type="character" w:customStyle="1" w:styleId="WW8Num31z8">
    <w:name w:val="WW8Num31z8"/>
    <w:rsid w:val="002D7F31"/>
  </w:style>
  <w:style w:type="character" w:customStyle="1" w:styleId="WW8Num44z1">
    <w:name w:val="WW8Num44z1"/>
    <w:rsid w:val="002D7F31"/>
  </w:style>
  <w:style w:type="character" w:customStyle="1" w:styleId="WW8Num44z2">
    <w:name w:val="WW8Num44z2"/>
    <w:rsid w:val="002D7F31"/>
    <w:rPr>
      <w:b/>
      <w:bCs w:val="0"/>
      <w:color w:val="000000"/>
      <w:sz w:val="22"/>
      <w:szCs w:val="22"/>
    </w:rPr>
  </w:style>
  <w:style w:type="character" w:customStyle="1" w:styleId="WW8Num44z3">
    <w:name w:val="WW8Num44z3"/>
    <w:rsid w:val="002D7F31"/>
  </w:style>
  <w:style w:type="character" w:customStyle="1" w:styleId="WW8Num44z4">
    <w:name w:val="WW8Num44z4"/>
    <w:rsid w:val="002D7F31"/>
  </w:style>
  <w:style w:type="character" w:customStyle="1" w:styleId="WW8Num44z5">
    <w:name w:val="WW8Num44z5"/>
    <w:rsid w:val="002D7F31"/>
  </w:style>
  <w:style w:type="character" w:customStyle="1" w:styleId="WW8Num44z6">
    <w:name w:val="WW8Num44z6"/>
    <w:rsid w:val="002D7F31"/>
  </w:style>
  <w:style w:type="character" w:customStyle="1" w:styleId="WW8Num44z7">
    <w:name w:val="WW8Num44z7"/>
    <w:rsid w:val="002D7F31"/>
  </w:style>
  <w:style w:type="character" w:customStyle="1" w:styleId="WW8Num44z8">
    <w:name w:val="WW8Num44z8"/>
    <w:rsid w:val="002D7F31"/>
  </w:style>
  <w:style w:type="character" w:customStyle="1" w:styleId="WW8Num53z1">
    <w:name w:val="WW8Num53z1"/>
    <w:rsid w:val="002D7F31"/>
  </w:style>
  <w:style w:type="character" w:customStyle="1" w:styleId="WW8Num53z2">
    <w:name w:val="WW8Num53z2"/>
    <w:rsid w:val="002D7F31"/>
  </w:style>
  <w:style w:type="character" w:customStyle="1" w:styleId="WW8Num53z3">
    <w:name w:val="WW8Num53z3"/>
    <w:rsid w:val="002D7F31"/>
  </w:style>
  <w:style w:type="character" w:customStyle="1" w:styleId="WW8Num53z4">
    <w:name w:val="WW8Num53z4"/>
    <w:rsid w:val="002D7F31"/>
  </w:style>
  <w:style w:type="character" w:customStyle="1" w:styleId="WW8Num53z5">
    <w:name w:val="WW8Num53z5"/>
    <w:rsid w:val="002D7F31"/>
  </w:style>
  <w:style w:type="character" w:customStyle="1" w:styleId="WW8Num53z6">
    <w:name w:val="WW8Num53z6"/>
    <w:rsid w:val="002D7F31"/>
  </w:style>
  <w:style w:type="character" w:customStyle="1" w:styleId="WW8Num53z7">
    <w:name w:val="WW8Num53z7"/>
    <w:rsid w:val="002D7F31"/>
  </w:style>
  <w:style w:type="character" w:customStyle="1" w:styleId="WW8Num53z8">
    <w:name w:val="WW8Num53z8"/>
    <w:rsid w:val="002D7F31"/>
  </w:style>
  <w:style w:type="character" w:customStyle="1" w:styleId="WW8Num2z1">
    <w:name w:val="WW8Num2z1"/>
    <w:rsid w:val="002D7F31"/>
    <w:rPr>
      <w:color w:val="auto"/>
      <w:sz w:val="20"/>
      <w:szCs w:val="20"/>
    </w:rPr>
  </w:style>
  <w:style w:type="character" w:customStyle="1" w:styleId="WW8Num2z2">
    <w:name w:val="WW8Num2z2"/>
    <w:rsid w:val="002D7F31"/>
  </w:style>
  <w:style w:type="character" w:customStyle="1" w:styleId="WW8Num2z3">
    <w:name w:val="WW8Num2z3"/>
    <w:rsid w:val="002D7F31"/>
  </w:style>
  <w:style w:type="character" w:customStyle="1" w:styleId="WW8Num2z4">
    <w:name w:val="WW8Num2z4"/>
    <w:rsid w:val="002D7F31"/>
  </w:style>
  <w:style w:type="character" w:customStyle="1" w:styleId="WW8Num2z5">
    <w:name w:val="WW8Num2z5"/>
    <w:rsid w:val="002D7F31"/>
  </w:style>
  <w:style w:type="character" w:customStyle="1" w:styleId="WW8Num2z6">
    <w:name w:val="WW8Num2z6"/>
    <w:rsid w:val="002D7F31"/>
  </w:style>
  <w:style w:type="character" w:customStyle="1" w:styleId="WW8Num2z7">
    <w:name w:val="WW8Num2z7"/>
    <w:rsid w:val="002D7F31"/>
  </w:style>
  <w:style w:type="character" w:customStyle="1" w:styleId="WW8Num2z8">
    <w:name w:val="WW8Num2z8"/>
    <w:rsid w:val="002D7F31"/>
  </w:style>
  <w:style w:type="character" w:customStyle="1" w:styleId="WW8Num4z1">
    <w:name w:val="WW8Num4z1"/>
    <w:rsid w:val="002D7F31"/>
  </w:style>
  <w:style w:type="character" w:customStyle="1" w:styleId="WW8Num4z2">
    <w:name w:val="WW8Num4z2"/>
    <w:rsid w:val="002D7F31"/>
  </w:style>
  <w:style w:type="character" w:customStyle="1" w:styleId="WW8Num4z3">
    <w:name w:val="WW8Num4z3"/>
    <w:rsid w:val="002D7F31"/>
  </w:style>
  <w:style w:type="character" w:customStyle="1" w:styleId="WW8Num4z4">
    <w:name w:val="WW8Num4z4"/>
    <w:rsid w:val="002D7F31"/>
  </w:style>
  <w:style w:type="character" w:customStyle="1" w:styleId="WW8Num4z5">
    <w:name w:val="WW8Num4z5"/>
    <w:rsid w:val="002D7F31"/>
  </w:style>
  <w:style w:type="character" w:customStyle="1" w:styleId="WW8Num4z6">
    <w:name w:val="WW8Num4z6"/>
    <w:rsid w:val="002D7F31"/>
  </w:style>
  <w:style w:type="character" w:customStyle="1" w:styleId="WW8Num4z7">
    <w:name w:val="WW8Num4z7"/>
    <w:rsid w:val="002D7F31"/>
  </w:style>
  <w:style w:type="character" w:customStyle="1" w:styleId="WW8Num4z8">
    <w:name w:val="WW8Num4z8"/>
    <w:rsid w:val="002D7F31"/>
  </w:style>
  <w:style w:type="character" w:customStyle="1" w:styleId="WW8Num7z1">
    <w:name w:val="WW8Num7z1"/>
    <w:rsid w:val="002D7F31"/>
  </w:style>
  <w:style w:type="character" w:customStyle="1" w:styleId="WW8Num7z2">
    <w:name w:val="WW8Num7z2"/>
    <w:rsid w:val="002D7F31"/>
  </w:style>
  <w:style w:type="character" w:customStyle="1" w:styleId="WW8Num7z3">
    <w:name w:val="WW8Num7z3"/>
    <w:rsid w:val="002D7F31"/>
  </w:style>
  <w:style w:type="character" w:customStyle="1" w:styleId="WW8Num7z4">
    <w:name w:val="WW8Num7z4"/>
    <w:rsid w:val="002D7F31"/>
  </w:style>
  <w:style w:type="character" w:customStyle="1" w:styleId="WW8Num7z5">
    <w:name w:val="WW8Num7z5"/>
    <w:rsid w:val="002D7F31"/>
  </w:style>
  <w:style w:type="character" w:customStyle="1" w:styleId="WW8Num7z6">
    <w:name w:val="WW8Num7z6"/>
    <w:rsid w:val="002D7F31"/>
  </w:style>
  <w:style w:type="character" w:customStyle="1" w:styleId="WW8Num7z7">
    <w:name w:val="WW8Num7z7"/>
    <w:rsid w:val="002D7F31"/>
  </w:style>
  <w:style w:type="character" w:customStyle="1" w:styleId="WW8Num7z8">
    <w:name w:val="WW8Num7z8"/>
    <w:rsid w:val="002D7F31"/>
  </w:style>
  <w:style w:type="character" w:customStyle="1" w:styleId="WW8Num10z1">
    <w:name w:val="WW8Num10z1"/>
    <w:rsid w:val="002D7F31"/>
  </w:style>
  <w:style w:type="character" w:customStyle="1" w:styleId="WW8Num12z1">
    <w:name w:val="WW8Num12z1"/>
    <w:rsid w:val="002D7F31"/>
  </w:style>
  <w:style w:type="character" w:customStyle="1" w:styleId="WW8Num12z2">
    <w:name w:val="WW8Num12z2"/>
    <w:rsid w:val="002D7F31"/>
  </w:style>
  <w:style w:type="character" w:customStyle="1" w:styleId="WW8Num12z3">
    <w:name w:val="WW8Num12z3"/>
    <w:rsid w:val="002D7F31"/>
  </w:style>
  <w:style w:type="character" w:customStyle="1" w:styleId="WW8Num12z4">
    <w:name w:val="WW8Num12z4"/>
    <w:rsid w:val="002D7F31"/>
  </w:style>
  <w:style w:type="character" w:customStyle="1" w:styleId="WW8Num12z5">
    <w:name w:val="WW8Num12z5"/>
    <w:rsid w:val="002D7F31"/>
  </w:style>
  <w:style w:type="character" w:customStyle="1" w:styleId="WW8Num12z6">
    <w:name w:val="WW8Num12z6"/>
    <w:rsid w:val="002D7F31"/>
  </w:style>
  <w:style w:type="character" w:customStyle="1" w:styleId="WW8Num12z7">
    <w:name w:val="WW8Num12z7"/>
    <w:rsid w:val="002D7F31"/>
  </w:style>
  <w:style w:type="character" w:customStyle="1" w:styleId="WW8Num12z8">
    <w:name w:val="WW8Num12z8"/>
    <w:rsid w:val="002D7F31"/>
  </w:style>
  <w:style w:type="character" w:customStyle="1" w:styleId="WW8Num26z1">
    <w:name w:val="WW8Num26z1"/>
    <w:rsid w:val="002D7F31"/>
  </w:style>
  <w:style w:type="character" w:customStyle="1" w:styleId="WW8Num26z2">
    <w:name w:val="WW8Num26z2"/>
    <w:rsid w:val="002D7F31"/>
  </w:style>
  <w:style w:type="character" w:customStyle="1" w:styleId="WW8Num26z3">
    <w:name w:val="WW8Num26z3"/>
    <w:rsid w:val="002D7F31"/>
  </w:style>
  <w:style w:type="character" w:customStyle="1" w:styleId="WW8Num26z4">
    <w:name w:val="WW8Num26z4"/>
    <w:rsid w:val="002D7F31"/>
  </w:style>
  <w:style w:type="character" w:customStyle="1" w:styleId="WW8Num26z5">
    <w:name w:val="WW8Num26z5"/>
    <w:rsid w:val="002D7F31"/>
  </w:style>
  <w:style w:type="character" w:customStyle="1" w:styleId="WW8Num26z6">
    <w:name w:val="WW8Num26z6"/>
    <w:rsid w:val="002D7F31"/>
  </w:style>
  <w:style w:type="character" w:customStyle="1" w:styleId="WW8Num26z7">
    <w:name w:val="WW8Num26z7"/>
    <w:rsid w:val="002D7F31"/>
  </w:style>
  <w:style w:type="character" w:customStyle="1" w:styleId="WW8Num26z8">
    <w:name w:val="WW8Num26z8"/>
    <w:rsid w:val="002D7F31"/>
  </w:style>
  <w:style w:type="character" w:customStyle="1" w:styleId="WW8Num27z1">
    <w:name w:val="WW8Num27z1"/>
    <w:rsid w:val="002D7F31"/>
  </w:style>
  <w:style w:type="character" w:customStyle="1" w:styleId="WW8Num27z2">
    <w:name w:val="WW8Num27z2"/>
    <w:rsid w:val="002D7F31"/>
  </w:style>
  <w:style w:type="character" w:customStyle="1" w:styleId="WW8Num27z3">
    <w:name w:val="WW8Num27z3"/>
    <w:rsid w:val="002D7F31"/>
  </w:style>
  <w:style w:type="character" w:customStyle="1" w:styleId="WW8Num27z4">
    <w:name w:val="WW8Num27z4"/>
    <w:rsid w:val="002D7F31"/>
  </w:style>
  <w:style w:type="character" w:customStyle="1" w:styleId="WW8Num27z5">
    <w:name w:val="WW8Num27z5"/>
    <w:rsid w:val="002D7F31"/>
  </w:style>
  <w:style w:type="character" w:customStyle="1" w:styleId="WW8Num27z6">
    <w:name w:val="WW8Num27z6"/>
    <w:rsid w:val="002D7F31"/>
  </w:style>
  <w:style w:type="character" w:customStyle="1" w:styleId="WW8Num27z7">
    <w:name w:val="WW8Num27z7"/>
    <w:rsid w:val="002D7F31"/>
  </w:style>
  <w:style w:type="character" w:customStyle="1" w:styleId="WW8Num27z8">
    <w:name w:val="WW8Num27z8"/>
    <w:rsid w:val="002D7F31"/>
  </w:style>
  <w:style w:type="character" w:customStyle="1" w:styleId="WW8Num32z1">
    <w:name w:val="WW8Num32z1"/>
    <w:rsid w:val="002D7F31"/>
  </w:style>
  <w:style w:type="character" w:customStyle="1" w:styleId="WW8Num32z2">
    <w:name w:val="WW8Num32z2"/>
    <w:rsid w:val="002D7F31"/>
  </w:style>
  <w:style w:type="character" w:customStyle="1" w:styleId="WW8Num32z3">
    <w:name w:val="WW8Num32z3"/>
    <w:rsid w:val="002D7F31"/>
  </w:style>
  <w:style w:type="character" w:customStyle="1" w:styleId="WW8Num32z4">
    <w:name w:val="WW8Num32z4"/>
    <w:rsid w:val="002D7F31"/>
  </w:style>
  <w:style w:type="character" w:customStyle="1" w:styleId="WW8Num32z5">
    <w:name w:val="WW8Num32z5"/>
    <w:rsid w:val="002D7F31"/>
  </w:style>
  <w:style w:type="character" w:customStyle="1" w:styleId="WW8Num32z6">
    <w:name w:val="WW8Num32z6"/>
    <w:rsid w:val="002D7F31"/>
  </w:style>
  <w:style w:type="character" w:customStyle="1" w:styleId="WW8Num32z7">
    <w:name w:val="WW8Num32z7"/>
    <w:rsid w:val="002D7F31"/>
  </w:style>
  <w:style w:type="character" w:customStyle="1" w:styleId="WW8Num32z8">
    <w:name w:val="WW8Num32z8"/>
    <w:rsid w:val="002D7F31"/>
  </w:style>
  <w:style w:type="character" w:customStyle="1" w:styleId="WW8Num34z1">
    <w:name w:val="WW8Num34z1"/>
    <w:rsid w:val="002D7F31"/>
  </w:style>
  <w:style w:type="character" w:customStyle="1" w:styleId="WW8Num34z2">
    <w:name w:val="WW8Num34z2"/>
    <w:rsid w:val="002D7F31"/>
  </w:style>
  <w:style w:type="character" w:customStyle="1" w:styleId="WW8Num34z3">
    <w:name w:val="WW8Num34z3"/>
    <w:rsid w:val="002D7F31"/>
  </w:style>
  <w:style w:type="character" w:customStyle="1" w:styleId="WW8Num34z4">
    <w:name w:val="WW8Num34z4"/>
    <w:rsid w:val="002D7F31"/>
  </w:style>
  <w:style w:type="character" w:customStyle="1" w:styleId="WW8Num34z5">
    <w:name w:val="WW8Num34z5"/>
    <w:rsid w:val="002D7F31"/>
  </w:style>
  <w:style w:type="character" w:customStyle="1" w:styleId="WW8Num34z6">
    <w:name w:val="WW8Num34z6"/>
    <w:rsid w:val="002D7F31"/>
  </w:style>
  <w:style w:type="character" w:customStyle="1" w:styleId="WW8Num34z7">
    <w:name w:val="WW8Num34z7"/>
    <w:rsid w:val="002D7F31"/>
  </w:style>
  <w:style w:type="character" w:customStyle="1" w:styleId="WW8Num34z8">
    <w:name w:val="WW8Num34z8"/>
    <w:rsid w:val="002D7F31"/>
  </w:style>
  <w:style w:type="character" w:customStyle="1" w:styleId="WW8Num35z1">
    <w:name w:val="WW8Num35z1"/>
    <w:rsid w:val="002D7F31"/>
  </w:style>
  <w:style w:type="character" w:customStyle="1" w:styleId="WW8Num35z2">
    <w:name w:val="WW8Num35z2"/>
    <w:rsid w:val="002D7F31"/>
  </w:style>
  <w:style w:type="character" w:customStyle="1" w:styleId="WW8Num35z3">
    <w:name w:val="WW8Num35z3"/>
    <w:rsid w:val="002D7F31"/>
  </w:style>
  <w:style w:type="character" w:customStyle="1" w:styleId="WW8Num35z4">
    <w:name w:val="WW8Num35z4"/>
    <w:rsid w:val="002D7F31"/>
  </w:style>
  <w:style w:type="character" w:customStyle="1" w:styleId="WW8Num35z5">
    <w:name w:val="WW8Num35z5"/>
    <w:rsid w:val="002D7F31"/>
  </w:style>
  <w:style w:type="character" w:customStyle="1" w:styleId="WW8Num35z6">
    <w:name w:val="WW8Num35z6"/>
    <w:rsid w:val="002D7F31"/>
  </w:style>
  <w:style w:type="character" w:customStyle="1" w:styleId="WW8Num35z7">
    <w:name w:val="WW8Num35z7"/>
    <w:rsid w:val="002D7F31"/>
  </w:style>
  <w:style w:type="character" w:customStyle="1" w:styleId="WW8Num35z8">
    <w:name w:val="WW8Num35z8"/>
    <w:rsid w:val="002D7F31"/>
  </w:style>
  <w:style w:type="character" w:customStyle="1" w:styleId="WW8Num36z1">
    <w:name w:val="WW8Num36z1"/>
    <w:rsid w:val="002D7F31"/>
    <w:rPr>
      <w:color w:val="000000"/>
      <w:sz w:val="22"/>
      <w:szCs w:val="22"/>
    </w:rPr>
  </w:style>
  <w:style w:type="character" w:customStyle="1" w:styleId="WW8Num36z2">
    <w:name w:val="WW8Num36z2"/>
    <w:rsid w:val="002D7F31"/>
    <w:rPr>
      <w:sz w:val="22"/>
      <w:szCs w:val="22"/>
    </w:rPr>
  </w:style>
  <w:style w:type="character" w:customStyle="1" w:styleId="WW8Num36z3">
    <w:name w:val="WW8Num36z3"/>
    <w:rsid w:val="002D7F31"/>
  </w:style>
  <w:style w:type="character" w:customStyle="1" w:styleId="WW8Num36z4">
    <w:name w:val="WW8Num36z4"/>
    <w:rsid w:val="002D7F31"/>
  </w:style>
  <w:style w:type="character" w:customStyle="1" w:styleId="WW8Num36z5">
    <w:name w:val="WW8Num36z5"/>
    <w:rsid w:val="002D7F31"/>
  </w:style>
  <w:style w:type="character" w:customStyle="1" w:styleId="WW8Num36z6">
    <w:name w:val="WW8Num36z6"/>
    <w:rsid w:val="002D7F31"/>
  </w:style>
  <w:style w:type="character" w:customStyle="1" w:styleId="WW8Num36z7">
    <w:name w:val="WW8Num36z7"/>
    <w:rsid w:val="002D7F31"/>
  </w:style>
  <w:style w:type="character" w:customStyle="1" w:styleId="WW8Num36z8">
    <w:name w:val="WW8Num36z8"/>
    <w:rsid w:val="002D7F31"/>
  </w:style>
  <w:style w:type="character" w:customStyle="1" w:styleId="WW8Num39z3">
    <w:name w:val="WW8Num39z3"/>
    <w:rsid w:val="002D7F31"/>
  </w:style>
  <w:style w:type="character" w:customStyle="1" w:styleId="WW8Num39z5">
    <w:name w:val="WW8Num39z5"/>
    <w:rsid w:val="002D7F31"/>
    <w:rPr>
      <w:rFonts w:ascii="Symbol" w:hAnsi="Symbol" w:cs="Symbol" w:hint="default"/>
    </w:rPr>
  </w:style>
  <w:style w:type="character" w:customStyle="1" w:styleId="WW8Num39z6">
    <w:name w:val="WW8Num39z6"/>
    <w:rsid w:val="002D7F31"/>
  </w:style>
  <w:style w:type="character" w:customStyle="1" w:styleId="WW8Num39z7">
    <w:name w:val="WW8Num39z7"/>
    <w:rsid w:val="002D7F31"/>
  </w:style>
  <w:style w:type="character" w:customStyle="1" w:styleId="WW8Num39z8">
    <w:name w:val="WW8Num39z8"/>
    <w:rsid w:val="002D7F31"/>
  </w:style>
  <w:style w:type="character" w:customStyle="1" w:styleId="WW8Num40z1">
    <w:name w:val="WW8Num40z1"/>
    <w:rsid w:val="002D7F31"/>
    <w:rPr>
      <w:b/>
      <w:bCs w:val="0"/>
    </w:rPr>
  </w:style>
  <w:style w:type="character" w:customStyle="1" w:styleId="WW8Num40z2">
    <w:name w:val="WW8Num40z2"/>
    <w:rsid w:val="002D7F31"/>
  </w:style>
  <w:style w:type="character" w:customStyle="1" w:styleId="WW8Num40z3">
    <w:name w:val="WW8Num40z3"/>
    <w:rsid w:val="002D7F31"/>
  </w:style>
  <w:style w:type="character" w:customStyle="1" w:styleId="WW8Num40z4">
    <w:name w:val="WW8Num40z4"/>
    <w:rsid w:val="002D7F31"/>
  </w:style>
  <w:style w:type="character" w:customStyle="1" w:styleId="WW8Num40z5">
    <w:name w:val="WW8Num40z5"/>
    <w:rsid w:val="002D7F31"/>
  </w:style>
  <w:style w:type="character" w:customStyle="1" w:styleId="WW8Num40z6">
    <w:name w:val="WW8Num40z6"/>
    <w:rsid w:val="002D7F31"/>
  </w:style>
  <w:style w:type="character" w:customStyle="1" w:styleId="WW8Num40z7">
    <w:name w:val="WW8Num40z7"/>
    <w:rsid w:val="002D7F31"/>
  </w:style>
  <w:style w:type="character" w:customStyle="1" w:styleId="WW8Num40z8">
    <w:name w:val="WW8Num40z8"/>
    <w:rsid w:val="002D7F31"/>
  </w:style>
  <w:style w:type="character" w:customStyle="1" w:styleId="WW8Num41z1">
    <w:name w:val="WW8Num41z1"/>
    <w:rsid w:val="002D7F31"/>
    <w:rPr>
      <w:rFonts w:ascii="Courier New" w:hAnsi="Courier New" w:cs="Courier New" w:hint="default"/>
    </w:rPr>
  </w:style>
  <w:style w:type="character" w:customStyle="1" w:styleId="WW8Num41z2">
    <w:name w:val="WW8Num41z2"/>
    <w:rsid w:val="002D7F31"/>
    <w:rPr>
      <w:rFonts w:ascii="Wingdings" w:hAnsi="Wingdings" w:cs="Wingdings" w:hint="default"/>
    </w:rPr>
  </w:style>
  <w:style w:type="character" w:customStyle="1" w:styleId="WW8Num41z3">
    <w:name w:val="WW8Num41z3"/>
    <w:rsid w:val="002D7F31"/>
    <w:rPr>
      <w:rFonts w:ascii="Symbol" w:hAnsi="Symbol" w:cs="Symbol" w:hint="default"/>
    </w:rPr>
  </w:style>
  <w:style w:type="character" w:customStyle="1" w:styleId="WW8Num42z1">
    <w:name w:val="WW8Num42z1"/>
    <w:rsid w:val="002D7F31"/>
  </w:style>
  <w:style w:type="character" w:customStyle="1" w:styleId="WW8Num42z2">
    <w:name w:val="WW8Num42z2"/>
    <w:rsid w:val="002D7F31"/>
  </w:style>
  <w:style w:type="character" w:customStyle="1" w:styleId="WW8Num42z3">
    <w:name w:val="WW8Num42z3"/>
    <w:rsid w:val="002D7F31"/>
  </w:style>
  <w:style w:type="character" w:customStyle="1" w:styleId="WW8Num42z4">
    <w:name w:val="WW8Num42z4"/>
    <w:rsid w:val="002D7F31"/>
  </w:style>
  <w:style w:type="character" w:customStyle="1" w:styleId="WW8Num42z5">
    <w:name w:val="WW8Num42z5"/>
    <w:rsid w:val="002D7F31"/>
  </w:style>
  <w:style w:type="character" w:customStyle="1" w:styleId="WW8Num42z6">
    <w:name w:val="WW8Num42z6"/>
    <w:rsid w:val="002D7F31"/>
  </w:style>
  <w:style w:type="character" w:customStyle="1" w:styleId="WW8Num42z7">
    <w:name w:val="WW8Num42z7"/>
    <w:rsid w:val="002D7F31"/>
  </w:style>
  <w:style w:type="character" w:customStyle="1" w:styleId="WW8Num42z8">
    <w:name w:val="WW8Num42z8"/>
    <w:rsid w:val="002D7F31"/>
  </w:style>
  <w:style w:type="character" w:customStyle="1" w:styleId="WW8Num48z1">
    <w:name w:val="WW8Num48z1"/>
    <w:rsid w:val="002D7F31"/>
  </w:style>
  <w:style w:type="character" w:customStyle="1" w:styleId="WW8Num48z2">
    <w:name w:val="WW8Num48z2"/>
    <w:rsid w:val="002D7F31"/>
  </w:style>
  <w:style w:type="character" w:customStyle="1" w:styleId="WW8Num48z3">
    <w:name w:val="WW8Num48z3"/>
    <w:rsid w:val="002D7F31"/>
  </w:style>
  <w:style w:type="character" w:customStyle="1" w:styleId="WW8Num48z4">
    <w:name w:val="WW8Num48z4"/>
    <w:rsid w:val="002D7F31"/>
  </w:style>
  <w:style w:type="character" w:customStyle="1" w:styleId="WW8Num48z5">
    <w:name w:val="WW8Num48z5"/>
    <w:rsid w:val="002D7F31"/>
  </w:style>
  <w:style w:type="character" w:customStyle="1" w:styleId="WW8Num48z6">
    <w:name w:val="WW8Num48z6"/>
    <w:rsid w:val="002D7F31"/>
  </w:style>
  <w:style w:type="character" w:customStyle="1" w:styleId="WW8Num48z7">
    <w:name w:val="WW8Num48z7"/>
    <w:rsid w:val="002D7F31"/>
  </w:style>
  <w:style w:type="character" w:customStyle="1" w:styleId="WW8Num48z8">
    <w:name w:val="WW8Num48z8"/>
    <w:rsid w:val="002D7F31"/>
  </w:style>
  <w:style w:type="character" w:customStyle="1" w:styleId="WW8Num49z1">
    <w:name w:val="WW8Num49z1"/>
    <w:rsid w:val="002D7F31"/>
    <w:rPr>
      <w:rFonts w:ascii="Courier New" w:hAnsi="Courier New" w:cs="Courier New" w:hint="default"/>
    </w:rPr>
  </w:style>
  <w:style w:type="character" w:customStyle="1" w:styleId="WW8Num49z2">
    <w:name w:val="WW8Num49z2"/>
    <w:rsid w:val="002D7F31"/>
    <w:rPr>
      <w:rFonts w:ascii="Wingdings" w:hAnsi="Wingdings" w:cs="Wingdings" w:hint="default"/>
    </w:rPr>
  </w:style>
  <w:style w:type="character" w:customStyle="1" w:styleId="WW8Num49z3">
    <w:name w:val="WW8Num49z3"/>
    <w:rsid w:val="002D7F31"/>
    <w:rPr>
      <w:rFonts w:ascii="Symbol" w:hAnsi="Symbol" w:cs="Symbol" w:hint="default"/>
    </w:rPr>
  </w:style>
  <w:style w:type="character" w:customStyle="1" w:styleId="WW8Num51z1">
    <w:name w:val="WW8Num51z1"/>
    <w:rsid w:val="002D7F31"/>
  </w:style>
  <w:style w:type="character" w:customStyle="1" w:styleId="WW8Num51z2">
    <w:name w:val="WW8Num51z2"/>
    <w:rsid w:val="002D7F31"/>
  </w:style>
  <w:style w:type="character" w:customStyle="1" w:styleId="WW8Num51z3">
    <w:name w:val="WW8Num51z3"/>
    <w:rsid w:val="002D7F31"/>
  </w:style>
  <w:style w:type="character" w:customStyle="1" w:styleId="WW8Num51z4">
    <w:name w:val="WW8Num51z4"/>
    <w:rsid w:val="002D7F31"/>
  </w:style>
  <w:style w:type="character" w:customStyle="1" w:styleId="WW8Num51z5">
    <w:name w:val="WW8Num51z5"/>
    <w:rsid w:val="002D7F31"/>
  </w:style>
  <w:style w:type="character" w:customStyle="1" w:styleId="WW8Num51z6">
    <w:name w:val="WW8Num51z6"/>
    <w:rsid w:val="002D7F31"/>
  </w:style>
  <w:style w:type="character" w:customStyle="1" w:styleId="WW8Num51z7">
    <w:name w:val="WW8Num51z7"/>
    <w:rsid w:val="002D7F31"/>
  </w:style>
  <w:style w:type="character" w:customStyle="1" w:styleId="WW8Num51z8">
    <w:name w:val="WW8Num51z8"/>
    <w:rsid w:val="002D7F31"/>
  </w:style>
  <w:style w:type="character" w:customStyle="1" w:styleId="WW8Num54z1">
    <w:name w:val="WW8Num54z1"/>
    <w:rsid w:val="002D7F31"/>
    <w:rPr>
      <w:rFonts w:ascii="Times New Roman" w:hAnsi="Times New Roman" w:cs="Times New Roman" w:hint="default"/>
      <w:b w:val="0"/>
      <w:bCs/>
      <w:sz w:val="22"/>
      <w:szCs w:val="22"/>
    </w:rPr>
  </w:style>
  <w:style w:type="character" w:customStyle="1" w:styleId="WW8Num54z2">
    <w:name w:val="WW8Num54z2"/>
    <w:rsid w:val="002D7F31"/>
  </w:style>
  <w:style w:type="character" w:customStyle="1" w:styleId="WW8Num54z3">
    <w:name w:val="WW8Num54z3"/>
    <w:rsid w:val="002D7F31"/>
  </w:style>
  <w:style w:type="character" w:customStyle="1" w:styleId="WW8Num54z4">
    <w:name w:val="WW8Num54z4"/>
    <w:rsid w:val="002D7F31"/>
  </w:style>
  <w:style w:type="character" w:customStyle="1" w:styleId="WW8Num54z5">
    <w:name w:val="WW8Num54z5"/>
    <w:rsid w:val="002D7F31"/>
  </w:style>
  <w:style w:type="character" w:customStyle="1" w:styleId="WW8Num54z6">
    <w:name w:val="WW8Num54z6"/>
    <w:rsid w:val="002D7F31"/>
  </w:style>
  <w:style w:type="character" w:customStyle="1" w:styleId="WW8Num54z7">
    <w:name w:val="WW8Num54z7"/>
    <w:rsid w:val="002D7F31"/>
  </w:style>
  <w:style w:type="character" w:customStyle="1" w:styleId="WW8Num54z8">
    <w:name w:val="WW8Num54z8"/>
    <w:rsid w:val="002D7F31"/>
  </w:style>
  <w:style w:type="character" w:customStyle="1" w:styleId="WW8Num55z1">
    <w:name w:val="WW8Num55z1"/>
    <w:rsid w:val="002D7F31"/>
  </w:style>
  <w:style w:type="character" w:customStyle="1" w:styleId="WW8Num55z2">
    <w:name w:val="WW8Num55z2"/>
    <w:rsid w:val="002D7F31"/>
  </w:style>
  <w:style w:type="character" w:customStyle="1" w:styleId="WW8Num55z3">
    <w:name w:val="WW8Num55z3"/>
    <w:rsid w:val="002D7F31"/>
  </w:style>
  <w:style w:type="character" w:customStyle="1" w:styleId="WW8Num55z4">
    <w:name w:val="WW8Num55z4"/>
    <w:rsid w:val="002D7F31"/>
  </w:style>
  <w:style w:type="character" w:customStyle="1" w:styleId="WW8Num55z5">
    <w:name w:val="WW8Num55z5"/>
    <w:rsid w:val="002D7F31"/>
  </w:style>
  <w:style w:type="character" w:customStyle="1" w:styleId="WW8Num55z6">
    <w:name w:val="WW8Num55z6"/>
    <w:rsid w:val="002D7F31"/>
  </w:style>
  <w:style w:type="character" w:customStyle="1" w:styleId="WW8Num55z7">
    <w:name w:val="WW8Num55z7"/>
    <w:rsid w:val="002D7F31"/>
  </w:style>
  <w:style w:type="character" w:customStyle="1" w:styleId="WW8Num55z8">
    <w:name w:val="WW8Num55z8"/>
    <w:rsid w:val="002D7F31"/>
  </w:style>
  <w:style w:type="character" w:customStyle="1" w:styleId="WW8Num56z2">
    <w:name w:val="WW8Num56z2"/>
    <w:rsid w:val="002D7F31"/>
  </w:style>
  <w:style w:type="character" w:customStyle="1" w:styleId="WW8Num56z4">
    <w:name w:val="WW8Num56z4"/>
    <w:rsid w:val="002D7F31"/>
  </w:style>
  <w:style w:type="character" w:customStyle="1" w:styleId="WW8Num56z5">
    <w:name w:val="WW8Num56z5"/>
    <w:rsid w:val="002D7F31"/>
  </w:style>
  <w:style w:type="character" w:customStyle="1" w:styleId="WW8Num56z6">
    <w:name w:val="WW8Num56z6"/>
    <w:rsid w:val="002D7F31"/>
  </w:style>
  <w:style w:type="character" w:customStyle="1" w:styleId="WW8Num56z7">
    <w:name w:val="WW8Num56z7"/>
    <w:rsid w:val="002D7F31"/>
  </w:style>
  <w:style w:type="character" w:customStyle="1" w:styleId="WW8Num56z8">
    <w:name w:val="WW8Num56z8"/>
    <w:rsid w:val="002D7F31"/>
  </w:style>
  <w:style w:type="character" w:customStyle="1" w:styleId="WW8Num79z1">
    <w:name w:val="WW8Num79z1"/>
    <w:rsid w:val="002D7F31"/>
    <w:rPr>
      <w:rFonts w:ascii="Courier New" w:hAnsi="Courier New" w:cs="Courier New" w:hint="default"/>
    </w:rPr>
  </w:style>
  <w:style w:type="character" w:customStyle="1" w:styleId="WW8Num80z3">
    <w:name w:val="WW8Num80z3"/>
    <w:rsid w:val="002D7F31"/>
  </w:style>
  <w:style w:type="character" w:customStyle="1" w:styleId="WW8Num82z1">
    <w:name w:val="WW8Num82z1"/>
    <w:rsid w:val="002D7F31"/>
  </w:style>
  <w:style w:type="character" w:customStyle="1" w:styleId="WW8Num82z2">
    <w:name w:val="WW8Num82z2"/>
    <w:rsid w:val="002D7F31"/>
  </w:style>
  <w:style w:type="character" w:customStyle="1" w:styleId="WW8Num82z3">
    <w:name w:val="WW8Num82z3"/>
    <w:rsid w:val="002D7F31"/>
  </w:style>
  <w:style w:type="character" w:customStyle="1" w:styleId="WW8Num82z4">
    <w:name w:val="WW8Num82z4"/>
    <w:rsid w:val="002D7F31"/>
  </w:style>
  <w:style w:type="character" w:customStyle="1" w:styleId="WW8Num82z5">
    <w:name w:val="WW8Num82z5"/>
    <w:rsid w:val="002D7F31"/>
  </w:style>
  <w:style w:type="character" w:customStyle="1" w:styleId="WW8Num82z6">
    <w:name w:val="WW8Num82z6"/>
    <w:rsid w:val="002D7F31"/>
  </w:style>
  <w:style w:type="character" w:customStyle="1" w:styleId="WW8Num82z7">
    <w:name w:val="WW8Num82z7"/>
    <w:rsid w:val="002D7F31"/>
  </w:style>
  <w:style w:type="character" w:customStyle="1" w:styleId="WW8Num82z8">
    <w:name w:val="WW8Num82z8"/>
    <w:rsid w:val="002D7F31"/>
  </w:style>
  <w:style w:type="character" w:customStyle="1" w:styleId="WW8Num84z2">
    <w:name w:val="WW8Num84z2"/>
    <w:rsid w:val="002D7F31"/>
  </w:style>
  <w:style w:type="character" w:customStyle="1" w:styleId="WW8Num84z3">
    <w:name w:val="WW8Num84z3"/>
    <w:rsid w:val="002D7F31"/>
  </w:style>
  <w:style w:type="character" w:customStyle="1" w:styleId="WW8Num84z4">
    <w:name w:val="WW8Num84z4"/>
    <w:rsid w:val="002D7F31"/>
  </w:style>
  <w:style w:type="character" w:customStyle="1" w:styleId="WW8Num84z5">
    <w:name w:val="WW8Num84z5"/>
    <w:rsid w:val="002D7F31"/>
  </w:style>
  <w:style w:type="character" w:customStyle="1" w:styleId="WW8Num84z6">
    <w:name w:val="WW8Num84z6"/>
    <w:rsid w:val="002D7F31"/>
  </w:style>
  <w:style w:type="character" w:customStyle="1" w:styleId="WW8Num84z7">
    <w:name w:val="WW8Num84z7"/>
    <w:rsid w:val="002D7F31"/>
  </w:style>
  <w:style w:type="character" w:customStyle="1" w:styleId="WW8Num84z8">
    <w:name w:val="WW8Num84z8"/>
    <w:rsid w:val="002D7F31"/>
  </w:style>
  <w:style w:type="character" w:customStyle="1" w:styleId="WW8Num85z1">
    <w:name w:val="WW8Num85z1"/>
    <w:rsid w:val="002D7F31"/>
  </w:style>
  <w:style w:type="character" w:customStyle="1" w:styleId="WW8Num85z2">
    <w:name w:val="WW8Num85z2"/>
    <w:rsid w:val="002D7F31"/>
  </w:style>
  <w:style w:type="character" w:customStyle="1" w:styleId="WW8Num85z3">
    <w:name w:val="WW8Num85z3"/>
    <w:rsid w:val="002D7F31"/>
  </w:style>
  <w:style w:type="character" w:customStyle="1" w:styleId="WW8Num85z4">
    <w:name w:val="WW8Num85z4"/>
    <w:rsid w:val="002D7F31"/>
  </w:style>
  <w:style w:type="character" w:customStyle="1" w:styleId="WW8Num85z5">
    <w:name w:val="WW8Num85z5"/>
    <w:rsid w:val="002D7F31"/>
  </w:style>
  <w:style w:type="character" w:customStyle="1" w:styleId="WW8Num85z6">
    <w:name w:val="WW8Num85z6"/>
    <w:rsid w:val="002D7F31"/>
  </w:style>
  <w:style w:type="character" w:customStyle="1" w:styleId="WW8Num85z7">
    <w:name w:val="WW8Num85z7"/>
    <w:rsid w:val="002D7F31"/>
  </w:style>
  <w:style w:type="character" w:customStyle="1" w:styleId="WW8Num85z8">
    <w:name w:val="WW8Num85z8"/>
    <w:rsid w:val="002D7F31"/>
  </w:style>
  <w:style w:type="character" w:customStyle="1" w:styleId="WW8Num93z1">
    <w:name w:val="WW8Num93z1"/>
    <w:rsid w:val="002D7F31"/>
    <w:rPr>
      <w:rFonts w:ascii="OpenSymbol" w:eastAsia="OpenSymbol" w:hAnsi="OpenSymbol" w:cs="OpenSymbol" w:hint="default"/>
    </w:rPr>
  </w:style>
  <w:style w:type="character" w:customStyle="1" w:styleId="Domylnaczcionkaakapitu1">
    <w:name w:val="Domyślna czcionka akapitu1"/>
    <w:rsid w:val="002D7F31"/>
  </w:style>
  <w:style w:type="character" w:customStyle="1" w:styleId="WW-Absatz-Standardschriftart">
    <w:name w:val="WW-Absatz-Standardschriftart"/>
    <w:rsid w:val="002D7F31"/>
  </w:style>
  <w:style w:type="character" w:customStyle="1" w:styleId="WW-Absatz-Standardschriftart1">
    <w:name w:val="WW-Absatz-Standardschriftart1"/>
    <w:rsid w:val="002D7F31"/>
  </w:style>
  <w:style w:type="character" w:customStyle="1" w:styleId="WW-Absatz-Standardschriftart11">
    <w:name w:val="WW-Absatz-Standardschriftart11"/>
    <w:rsid w:val="002D7F31"/>
  </w:style>
  <w:style w:type="character" w:customStyle="1" w:styleId="WW-Absatz-Standardschriftart111">
    <w:name w:val="WW-Absatz-Standardschriftart111"/>
    <w:rsid w:val="002D7F31"/>
  </w:style>
  <w:style w:type="character" w:customStyle="1" w:styleId="WW-Absatz-Standardschriftart1111">
    <w:name w:val="WW-Absatz-Standardschriftart1111"/>
    <w:rsid w:val="002D7F31"/>
  </w:style>
  <w:style w:type="character" w:customStyle="1" w:styleId="WW-Absatz-Standardschriftart11111">
    <w:name w:val="WW-Absatz-Standardschriftart11111"/>
    <w:rsid w:val="002D7F31"/>
  </w:style>
  <w:style w:type="character" w:customStyle="1" w:styleId="WW-Domylnaczcionkaakapitu">
    <w:name w:val="WW-Domyślna czcionka akapitu"/>
    <w:rsid w:val="002D7F31"/>
  </w:style>
  <w:style w:type="character" w:customStyle="1" w:styleId="WW8NumSt1z0">
    <w:name w:val="WW8NumSt1z0"/>
    <w:rsid w:val="002D7F31"/>
    <w:rPr>
      <w:rFonts w:ascii="Symbol" w:hAnsi="Symbol" w:cs="Symbol" w:hint="default"/>
    </w:rPr>
  </w:style>
  <w:style w:type="character" w:customStyle="1" w:styleId="WW8NumSt18z0">
    <w:name w:val="WW8NumSt18z0"/>
    <w:rsid w:val="002D7F31"/>
    <w:rPr>
      <w:rFonts w:ascii="Symbol" w:hAnsi="Symbol" w:cs="Symbol" w:hint="default"/>
    </w:rPr>
  </w:style>
  <w:style w:type="character" w:customStyle="1" w:styleId="WW8NumSt29z0">
    <w:name w:val="WW8NumSt29z0"/>
    <w:rsid w:val="002D7F31"/>
    <w:rPr>
      <w:rFonts w:ascii="Symbol" w:hAnsi="Symbol" w:cs="Symbol" w:hint="default"/>
    </w:rPr>
  </w:style>
  <w:style w:type="character" w:customStyle="1" w:styleId="WW-WW8Num3z0">
    <w:name w:val="WW-WW8Num3z0"/>
    <w:rsid w:val="002D7F31"/>
    <w:rPr>
      <w:rFonts w:ascii="Symbol" w:hAnsi="Symbol" w:cs="Symbol" w:hint="default"/>
    </w:rPr>
  </w:style>
  <w:style w:type="character" w:customStyle="1" w:styleId="WW-WW8Num26z0">
    <w:name w:val="WW-WW8Num26z0"/>
    <w:rsid w:val="002D7F31"/>
    <w:rPr>
      <w:rFonts w:ascii="Symbol" w:hAnsi="Symbol" w:cs="Symbol" w:hint="default"/>
    </w:rPr>
  </w:style>
  <w:style w:type="character" w:customStyle="1" w:styleId="WW-WW8Num27z0">
    <w:name w:val="WW-WW8Num27z0"/>
    <w:rsid w:val="002D7F31"/>
    <w:rPr>
      <w:rFonts w:ascii="Symbol" w:hAnsi="Symbol" w:cs="Symbol" w:hint="default"/>
    </w:rPr>
  </w:style>
  <w:style w:type="character" w:customStyle="1" w:styleId="Znakinumeracji">
    <w:name w:val="Znaki numeracji"/>
    <w:rsid w:val="002D7F31"/>
    <w:rPr>
      <w:b w:val="0"/>
      <w:bCs w:val="0"/>
      <w:sz w:val="22"/>
      <w:szCs w:val="22"/>
    </w:rPr>
  </w:style>
  <w:style w:type="character" w:customStyle="1" w:styleId="WW-Znakinumeracji">
    <w:name w:val="WW-Znaki numeracji"/>
    <w:rsid w:val="002D7F31"/>
  </w:style>
  <w:style w:type="character" w:customStyle="1" w:styleId="WW-Znakinumeracji1">
    <w:name w:val="WW-Znaki numeracji1"/>
    <w:rsid w:val="002D7F31"/>
  </w:style>
  <w:style w:type="character" w:customStyle="1" w:styleId="WW-Znakinumeracji11">
    <w:name w:val="WW-Znaki numeracji11"/>
    <w:rsid w:val="002D7F31"/>
  </w:style>
  <w:style w:type="character" w:customStyle="1" w:styleId="WW-Znakinumeracji111">
    <w:name w:val="WW-Znaki numeracji111"/>
    <w:rsid w:val="002D7F31"/>
  </w:style>
  <w:style w:type="character" w:customStyle="1" w:styleId="WW-Znakinumeracji1111">
    <w:name w:val="WW-Znaki numeracji1111"/>
    <w:rsid w:val="002D7F31"/>
  </w:style>
  <w:style w:type="character" w:customStyle="1" w:styleId="WW-WW8Num2z0">
    <w:name w:val="WW-WW8Num2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3z01">
    <w:name w:val="WW-WW8Num3z01"/>
    <w:rsid w:val="002D7F31"/>
    <w:rPr>
      <w:rFonts w:ascii="Symbol" w:hAnsi="Symbol" w:cs="Symbol" w:hint="default"/>
    </w:rPr>
  </w:style>
  <w:style w:type="character" w:customStyle="1" w:styleId="WW-WW8Num16z0">
    <w:name w:val="WW-WW8Num16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24z0">
    <w:name w:val="WW-WW8Num24z0"/>
    <w:rsid w:val="002D7F31"/>
    <w:rPr>
      <w:rFonts w:ascii="Symbol" w:hAnsi="Symbol" w:cs="Symbol" w:hint="default"/>
    </w:rPr>
  </w:style>
  <w:style w:type="character" w:customStyle="1" w:styleId="WW-WW8Num26z01">
    <w:name w:val="WW-WW8Num26z01"/>
    <w:rsid w:val="002D7F31"/>
    <w:rPr>
      <w:rFonts w:ascii="Symbol" w:hAnsi="Symbol" w:cs="Symbol" w:hint="default"/>
    </w:rPr>
  </w:style>
  <w:style w:type="character" w:customStyle="1" w:styleId="Symbolwypunktowania">
    <w:name w:val="Symbol wypunktowania"/>
    <w:rsid w:val="002D7F31"/>
    <w:rPr>
      <w:rFonts w:ascii="StarSymbol" w:eastAsia="StarSymbol" w:hAnsi="StarSymbol" w:cs="StarSymbol" w:hint="default"/>
      <w:sz w:val="18"/>
    </w:rPr>
  </w:style>
  <w:style w:type="character" w:customStyle="1" w:styleId="WW-Symbolwypunktowania">
    <w:name w:val="WW-Symbol wypunktowania"/>
    <w:rsid w:val="002D7F31"/>
    <w:rPr>
      <w:rFonts w:ascii="StarSymbol" w:eastAsia="StarSymbol" w:hAnsi="StarSymbol" w:cs="StarSymbol" w:hint="default"/>
      <w:sz w:val="18"/>
    </w:rPr>
  </w:style>
  <w:style w:type="character" w:customStyle="1" w:styleId="WW-Symbolwypunktowania1">
    <w:name w:val="WW-Symbol wypunktowania1"/>
    <w:rsid w:val="002D7F31"/>
    <w:rPr>
      <w:rFonts w:ascii="StarSymbol" w:eastAsia="StarSymbol" w:hAnsi="StarSymbol" w:cs="StarSymbol" w:hint="default"/>
      <w:sz w:val="18"/>
    </w:rPr>
  </w:style>
  <w:style w:type="character" w:customStyle="1" w:styleId="WW-Symbolwypunktowania11">
    <w:name w:val="WW-Symbol wypunktowania11"/>
    <w:rsid w:val="002D7F31"/>
    <w:rPr>
      <w:rFonts w:ascii="StarSymbol" w:eastAsia="StarSymbol" w:hAnsi="StarSymbol" w:cs="StarSymbol" w:hint="default"/>
      <w:sz w:val="18"/>
    </w:rPr>
  </w:style>
  <w:style w:type="character" w:customStyle="1" w:styleId="WW-Symbolwypunktowania111">
    <w:name w:val="WW-Symbol wypunktowania111"/>
    <w:rsid w:val="002D7F31"/>
    <w:rPr>
      <w:rFonts w:ascii="StarSymbol" w:eastAsia="StarSymbol" w:hAnsi="StarSymbol" w:cs="StarSymbol" w:hint="default"/>
      <w:sz w:val="18"/>
    </w:rPr>
  </w:style>
  <w:style w:type="character" w:customStyle="1" w:styleId="WW-WW8Num2z01">
    <w:name w:val="WW-WW8Num2z01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3z02">
    <w:name w:val="WW-WW8Num3z02"/>
    <w:rsid w:val="002D7F31"/>
    <w:rPr>
      <w:rFonts w:ascii="Symbol" w:hAnsi="Symbol" w:cs="Symbol" w:hint="default"/>
    </w:rPr>
  </w:style>
  <w:style w:type="character" w:customStyle="1" w:styleId="WW-WW8Num11z0">
    <w:name w:val="WW-WW8Num11z0"/>
    <w:rsid w:val="002D7F31"/>
    <w:rPr>
      <w:rFonts w:ascii="Symbol" w:hAnsi="Symbol" w:cs="Symbol" w:hint="default"/>
    </w:rPr>
  </w:style>
  <w:style w:type="character" w:customStyle="1" w:styleId="WW-WW8Num15z0">
    <w:name w:val="WW-WW8Num15z0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16z01">
    <w:name w:val="WW-WW8Num16z01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18z0">
    <w:name w:val="WW-WW8Num18z0"/>
    <w:rsid w:val="002D7F31"/>
    <w:rPr>
      <w:rFonts w:ascii="Symbol" w:hAnsi="Symbol" w:cs="Symbol" w:hint="default"/>
    </w:rPr>
  </w:style>
  <w:style w:type="character" w:customStyle="1" w:styleId="WW-WW8Num22z0">
    <w:name w:val="WW-WW8Num22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24z01">
    <w:name w:val="WW-WW8Num24z01"/>
    <w:rsid w:val="002D7F31"/>
    <w:rPr>
      <w:rFonts w:ascii="Symbol" w:hAnsi="Symbol" w:cs="Symbol" w:hint="default"/>
    </w:rPr>
  </w:style>
  <w:style w:type="character" w:customStyle="1" w:styleId="WW-WW8Num25z0">
    <w:name w:val="WW-WW8Num25z0"/>
    <w:rsid w:val="002D7F31"/>
    <w:rPr>
      <w:rFonts w:ascii="Symbol" w:hAnsi="Symbol" w:cs="Symbol" w:hint="default"/>
    </w:rPr>
  </w:style>
  <w:style w:type="character" w:customStyle="1" w:styleId="WW-WW8Num26z02">
    <w:name w:val="WW-WW8Num26z02"/>
    <w:rsid w:val="002D7F31"/>
    <w:rPr>
      <w:rFonts w:ascii="Symbol" w:hAnsi="Symbol" w:cs="Symbol" w:hint="default"/>
    </w:rPr>
  </w:style>
  <w:style w:type="character" w:customStyle="1" w:styleId="WW-WW8Num34z0">
    <w:name w:val="WW-WW8Num34z0"/>
    <w:rsid w:val="002D7F31"/>
    <w:rPr>
      <w:rFonts w:ascii="StarSymbol" w:eastAsia="StarSymbol" w:hAnsi="StarSymbol" w:cs="StarSymbol" w:hint="default"/>
      <w:sz w:val="18"/>
    </w:rPr>
  </w:style>
  <w:style w:type="character" w:customStyle="1" w:styleId="WW-WW8Num2z02">
    <w:name w:val="WW-WW8Num2z02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3z03">
    <w:name w:val="WW-WW8Num3z03"/>
    <w:rsid w:val="002D7F31"/>
    <w:rPr>
      <w:rFonts w:ascii="Symbol" w:hAnsi="Symbol" w:cs="Symbol" w:hint="default"/>
    </w:rPr>
  </w:style>
  <w:style w:type="character" w:customStyle="1" w:styleId="WW-WW8Num11z01">
    <w:name w:val="WW-WW8Num11z01"/>
    <w:rsid w:val="002D7F31"/>
    <w:rPr>
      <w:rFonts w:ascii="Symbol" w:hAnsi="Symbol" w:cs="Symbol" w:hint="default"/>
    </w:rPr>
  </w:style>
  <w:style w:type="character" w:customStyle="1" w:styleId="WW-WW8Num15z01">
    <w:name w:val="WW-WW8Num15z01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16z02">
    <w:name w:val="WW-WW8Num16z02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18z01">
    <w:name w:val="WW-WW8Num18z01"/>
    <w:rsid w:val="002D7F31"/>
    <w:rPr>
      <w:rFonts w:ascii="Symbol" w:hAnsi="Symbol" w:cs="Symbol" w:hint="default"/>
    </w:rPr>
  </w:style>
  <w:style w:type="character" w:customStyle="1" w:styleId="WW-WW8Num22z01">
    <w:name w:val="WW-WW8Num22z01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24z02">
    <w:name w:val="WW-WW8Num24z02"/>
    <w:rsid w:val="002D7F31"/>
    <w:rPr>
      <w:rFonts w:ascii="Symbol" w:hAnsi="Symbol" w:cs="Symbol" w:hint="default"/>
    </w:rPr>
  </w:style>
  <w:style w:type="character" w:customStyle="1" w:styleId="WW-WW8Num25z01">
    <w:name w:val="WW-WW8Num25z01"/>
    <w:rsid w:val="002D7F31"/>
    <w:rPr>
      <w:rFonts w:ascii="Symbol" w:hAnsi="Symbol" w:cs="Symbol" w:hint="default"/>
    </w:rPr>
  </w:style>
  <w:style w:type="character" w:customStyle="1" w:styleId="WW-WW8Num26z03">
    <w:name w:val="WW-WW8Num26z03"/>
    <w:rsid w:val="002D7F31"/>
    <w:rPr>
      <w:rFonts w:ascii="Symbol" w:hAnsi="Symbol" w:cs="Symbol" w:hint="default"/>
    </w:rPr>
  </w:style>
  <w:style w:type="character" w:customStyle="1" w:styleId="WW-WW8Num34z01">
    <w:name w:val="WW-WW8Num34z01"/>
    <w:rsid w:val="002D7F31"/>
    <w:rPr>
      <w:rFonts w:ascii="StarSymbol" w:eastAsia="StarSymbol" w:hAnsi="StarSymbol" w:cs="StarSymbol" w:hint="default"/>
      <w:sz w:val="18"/>
    </w:rPr>
  </w:style>
  <w:style w:type="character" w:customStyle="1" w:styleId="WW-WW8Num2z03">
    <w:name w:val="WW-WW8Num2z03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3z04">
    <w:name w:val="WW-WW8Num3z04"/>
    <w:rsid w:val="002D7F31"/>
    <w:rPr>
      <w:rFonts w:ascii="Symbol" w:hAnsi="Symbol" w:cs="Symbol" w:hint="default"/>
    </w:rPr>
  </w:style>
  <w:style w:type="character" w:customStyle="1" w:styleId="WW-WW8Num11z02">
    <w:name w:val="WW-WW8Num11z02"/>
    <w:rsid w:val="002D7F31"/>
    <w:rPr>
      <w:rFonts w:ascii="Symbol" w:hAnsi="Symbol" w:cs="Symbol" w:hint="default"/>
    </w:rPr>
  </w:style>
  <w:style w:type="character" w:customStyle="1" w:styleId="WW-WW8Num15z02">
    <w:name w:val="WW-WW8Num15z02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16z03">
    <w:name w:val="WW-WW8Num16z03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18z02">
    <w:name w:val="WW-WW8Num18z02"/>
    <w:rsid w:val="002D7F31"/>
    <w:rPr>
      <w:rFonts w:ascii="Symbol" w:hAnsi="Symbol" w:cs="Symbol" w:hint="default"/>
    </w:rPr>
  </w:style>
  <w:style w:type="character" w:customStyle="1" w:styleId="WW-WW8Num22z02">
    <w:name w:val="WW-WW8Num22z02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24z03">
    <w:name w:val="WW-WW8Num24z03"/>
    <w:rsid w:val="002D7F31"/>
    <w:rPr>
      <w:rFonts w:ascii="Symbol" w:hAnsi="Symbol" w:cs="Symbol" w:hint="default"/>
    </w:rPr>
  </w:style>
  <w:style w:type="character" w:customStyle="1" w:styleId="WW-WW8Num25z02">
    <w:name w:val="WW-WW8Num25z02"/>
    <w:rsid w:val="002D7F31"/>
    <w:rPr>
      <w:rFonts w:ascii="Symbol" w:hAnsi="Symbol" w:cs="Symbol" w:hint="default"/>
    </w:rPr>
  </w:style>
  <w:style w:type="character" w:customStyle="1" w:styleId="WW-WW8Num26z04">
    <w:name w:val="WW-WW8Num26z04"/>
    <w:rsid w:val="002D7F31"/>
    <w:rPr>
      <w:rFonts w:ascii="Symbol" w:hAnsi="Symbol" w:cs="Symbol" w:hint="default"/>
    </w:rPr>
  </w:style>
  <w:style w:type="character" w:customStyle="1" w:styleId="WW-WW8Num34z02">
    <w:name w:val="WW-WW8Num34z02"/>
    <w:rsid w:val="002D7F31"/>
    <w:rPr>
      <w:rFonts w:ascii="StarSymbol" w:eastAsia="StarSymbol" w:hAnsi="StarSymbol" w:cs="StarSymbol" w:hint="default"/>
      <w:sz w:val="18"/>
    </w:rPr>
  </w:style>
  <w:style w:type="character" w:customStyle="1" w:styleId="WW-WW8Num2z012">
    <w:name w:val="WW-WW8Num2z012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3z012">
    <w:name w:val="WW-WW8Num3z012"/>
    <w:rsid w:val="002D7F31"/>
    <w:rPr>
      <w:rFonts w:ascii="Symbol" w:hAnsi="Symbol" w:cs="Symbol" w:hint="default"/>
    </w:rPr>
  </w:style>
  <w:style w:type="character" w:customStyle="1" w:styleId="WW-WW8Num9z0">
    <w:name w:val="WW-WW8Num9z0"/>
    <w:rsid w:val="002D7F31"/>
    <w:rPr>
      <w:rFonts w:ascii="Symbol" w:hAnsi="Symbol" w:cs="Symbol" w:hint="default"/>
    </w:rPr>
  </w:style>
  <w:style w:type="character" w:customStyle="1" w:styleId="WW-WW8Num12z0">
    <w:name w:val="WW-WW8Num12z0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15z012">
    <w:name w:val="WW-WW8Num15z012"/>
    <w:rsid w:val="002D7F31"/>
    <w:rPr>
      <w:rFonts w:ascii="Symbol" w:hAnsi="Symbol" w:cs="Symbol" w:hint="default"/>
    </w:rPr>
  </w:style>
  <w:style w:type="character" w:customStyle="1" w:styleId="WW-WW8Num19z0">
    <w:name w:val="WW-WW8Num19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21z0">
    <w:name w:val="WW-WW8Num21z0"/>
    <w:rsid w:val="002D7F31"/>
    <w:rPr>
      <w:rFonts w:ascii="Symbol" w:hAnsi="Symbol" w:cs="Symbol" w:hint="default"/>
    </w:rPr>
  </w:style>
  <w:style w:type="character" w:customStyle="1" w:styleId="WW-WW8Num22z012">
    <w:name w:val="WW-WW8Num22z012"/>
    <w:rsid w:val="002D7F31"/>
    <w:rPr>
      <w:rFonts w:ascii="Symbol" w:hAnsi="Symbol" w:cs="Symbol" w:hint="default"/>
    </w:rPr>
  </w:style>
  <w:style w:type="character" w:customStyle="1" w:styleId="Znakiprzypiswdolnych">
    <w:name w:val="Znaki przypisów dolnych"/>
    <w:rsid w:val="002D7F31"/>
    <w:rPr>
      <w:vertAlign w:val="superscript"/>
    </w:rPr>
  </w:style>
  <w:style w:type="character" w:customStyle="1" w:styleId="text10">
    <w:name w:val="text1"/>
    <w:rsid w:val="002D7F31"/>
    <w:rPr>
      <w:rFonts w:ascii="Verdana" w:hAnsi="Verdana" w:cs="Verdana" w:hint="default"/>
      <w:color w:val="000000"/>
      <w:sz w:val="18"/>
      <w:szCs w:val="18"/>
    </w:rPr>
  </w:style>
  <w:style w:type="character" w:customStyle="1" w:styleId="Tekstpodstawowywcity2Znak">
    <w:name w:val="Tekst podstawowy wcięty 2 Znak"/>
    <w:basedOn w:val="Domylnaczcionkaakapitu1"/>
    <w:rsid w:val="002D7F31"/>
  </w:style>
  <w:style w:type="character" w:customStyle="1" w:styleId="Tekstpodstawowywcity3Znak">
    <w:name w:val="Tekst podstawowy wcięty 3 Znak"/>
    <w:rsid w:val="002D7F31"/>
    <w:rPr>
      <w:sz w:val="16"/>
      <w:szCs w:val="16"/>
    </w:rPr>
  </w:style>
  <w:style w:type="character" w:customStyle="1" w:styleId="Tekstpodstawowy2Znak">
    <w:name w:val="Tekst podstawowy 2 Znak"/>
    <w:rsid w:val="002D7F31"/>
    <w:rPr>
      <w:sz w:val="22"/>
    </w:rPr>
  </w:style>
  <w:style w:type="character" w:customStyle="1" w:styleId="Odwoaniedokomentarza1">
    <w:name w:val="Odwołanie do komentarza1"/>
    <w:rsid w:val="002D7F31"/>
    <w:rPr>
      <w:sz w:val="16"/>
      <w:szCs w:val="16"/>
    </w:rPr>
  </w:style>
  <w:style w:type="character" w:customStyle="1" w:styleId="Tekstpodstawowy3Znak">
    <w:name w:val="Tekst podstawowy 3 Znak"/>
    <w:rsid w:val="002D7F31"/>
    <w:rPr>
      <w:color w:val="0000FF"/>
      <w:sz w:val="24"/>
    </w:rPr>
  </w:style>
  <w:style w:type="character" w:customStyle="1" w:styleId="FontStyle39">
    <w:name w:val="Font Style39"/>
    <w:rsid w:val="002D7F31"/>
    <w:rPr>
      <w:rFonts w:ascii="Verdana" w:hAnsi="Verdana" w:cs="Verdana" w:hint="default"/>
      <w:sz w:val="18"/>
      <w:szCs w:val="18"/>
    </w:rPr>
  </w:style>
  <w:style w:type="character" w:customStyle="1" w:styleId="FontStyle90">
    <w:name w:val="Font Style90"/>
    <w:rsid w:val="002D7F31"/>
    <w:rPr>
      <w:rFonts w:ascii="Verdana" w:hAnsi="Verdana" w:cs="Verdana" w:hint="default"/>
      <w:sz w:val="18"/>
      <w:szCs w:val="18"/>
    </w:rPr>
  </w:style>
  <w:style w:type="character" w:customStyle="1" w:styleId="ZwykytekstZnak">
    <w:name w:val="Zwykły tekst Znak"/>
    <w:rsid w:val="002D7F31"/>
    <w:rPr>
      <w:rFonts w:ascii="Courier New" w:hAnsi="Courier New" w:cs="Courier New" w:hint="default"/>
    </w:rPr>
  </w:style>
  <w:style w:type="character" w:customStyle="1" w:styleId="TematkomentarzaZnak">
    <w:name w:val="Temat komentarza Znak"/>
    <w:rsid w:val="002D7F31"/>
    <w:rPr>
      <w:b/>
      <w:bCs/>
    </w:rPr>
  </w:style>
  <w:style w:type="character" w:customStyle="1" w:styleId="actxsmall1">
    <w:name w:val="actxsmall1"/>
    <w:rsid w:val="002D7F31"/>
    <w:rPr>
      <w:color w:val="000000"/>
      <w:sz w:val="15"/>
      <w:szCs w:val="15"/>
    </w:rPr>
  </w:style>
  <w:style w:type="character" w:customStyle="1" w:styleId="Znakiprzypiswkocowych">
    <w:name w:val="Znaki przypisów końcowych"/>
    <w:rsid w:val="002D7F31"/>
    <w:rPr>
      <w:vertAlign w:val="superscript"/>
    </w:rPr>
  </w:style>
  <w:style w:type="character" w:customStyle="1" w:styleId="ZnakZnak">
    <w:name w:val="Znak Znak"/>
    <w:rsid w:val="002D7F31"/>
  </w:style>
  <w:style w:type="character" w:customStyle="1" w:styleId="ZnakZnak2">
    <w:name w:val="Znak Znak2"/>
    <w:rsid w:val="002D7F31"/>
    <w:rPr>
      <w:rFonts w:ascii="Ottawa" w:hAnsi="Ottawa" w:cs="Ottawa" w:hint="default"/>
      <w:sz w:val="24"/>
      <w:lang w:val="pl-PL" w:eastAsia="ar-SA" w:bidi="ar-SA"/>
    </w:rPr>
  </w:style>
  <w:style w:type="character" w:customStyle="1" w:styleId="ZnakZnak1">
    <w:name w:val="Znak Znak1"/>
    <w:rsid w:val="002D7F31"/>
    <w:rPr>
      <w:sz w:val="24"/>
      <w:lang w:val="pl-PL" w:eastAsia="ar-SA" w:bidi="ar-SA"/>
    </w:rPr>
  </w:style>
  <w:style w:type="character" w:customStyle="1" w:styleId="st">
    <w:name w:val="st"/>
    <w:rsid w:val="002D7F31"/>
  </w:style>
  <w:style w:type="character" w:customStyle="1" w:styleId="Heading2Char">
    <w:name w:val="Heading 2 Char"/>
    <w:rsid w:val="002D7F31"/>
    <w:rPr>
      <w:rFonts w:ascii="Cambria" w:eastAsia="Times New Roman" w:hAnsi="Cambria" w:cs="Times New Roman" w:hint="default"/>
      <w:b/>
      <w:bCs/>
      <w:i/>
      <w:iCs/>
      <w:sz w:val="28"/>
      <w:szCs w:val="28"/>
    </w:rPr>
  </w:style>
  <w:style w:type="character" w:customStyle="1" w:styleId="apple-converted-space">
    <w:name w:val="apple-converted-space"/>
    <w:rsid w:val="002D7F31"/>
  </w:style>
  <w:style w:type="character" w:customStyle="1" w:styleId="n">
    <w:name w:val="n"/>
    <w:rsid w:val="002D7F31"/>
  </w:style>
  <w:style w:type="character" w:customStyle="1" w:styleId="i">
    <w:name w:val="i"/>
    <w:rsid w:val="002D7F31"/>
  </w:style>
  <w:style w:type="character" w:customStyle="1" w:styleId="NormalBoldChar">
    <w:name w:val="NormalBold Char"/>
    <w:rsid w:val="002D7F31"/>
    <w:rPr>
      <w:b/>
      <w:bCs w:val="0"/>
      <w:sz w:val="24"/>
      <w:szCs w:val="22"/>
    </w:rPr>
  </w:style>
  <w:style w:type="character" w:customStyle="1" w:styleId="DeltaViewInsertion">
    <w:name w:val="DeltaView Insertion"/>
    <w:rsid w:val="002D7F31"/>
    <w:rPr>
      <w:b/>
      <w:bCs w:val="0"/>
      <w:i/>
      <w:iCs w:val="0"/>
      <w:spacing w:val="0"/>
    </w:rPr>
  </w:style>
  <w:style w:type="character" w:customStyle="1" w:styleId="TekstkomentarzaZnak3">
    <w:name w:val="Tekst komentarza Znak3"/>
    <w:rsid w:val="002D7F31"/>
    <w:rPr>
      <w:rFonts w:ascii="Arial" w:hAnsi="Arial" w:cs="Arial" w:hint="default"/>
    </w:rPr>
  </w:style>
  <w:style w:type="character" w:customStyle="1" w:styleId="WW-Znakiprzypiswdolnych">
    <w:name w:val="WW-Znaki przypisów dolnych"/>
    <w:rsid w:val="002D7F31"/>
  </w:style>
  <w:style w:type="character" w:customStyle="1" w:styleId="AkapitzlistZnak">
    <w:name w:val="Akapit z listą Znak"/>
    <w:aliases w:val="Preambuła Znak,Numerowanie Znak,L1 Znak,Akapit z listą5 Znak,BulletC Znak,Obiekt Znak,List Paragraph1 Znak,List Paragraph Znak,Akapit z listą1 Znak,RR PGE Akapit z listą Znak,Styl 1 Znak,normalny tekst Znak,paragraf Znak,lp1 Znak"/>
    <w:uiPriority w:val="34"/>
    <w:qFormat/>
    <w:rsid w:val="002D7F31"/>
  </w:style>
  <w:style w:type="character" w:customStyle="1" w:styleId="Symbolewypunktowania">
    <w:name w:val="Symbole wypunktowania"/>
    <w:rsid w:val="002D7F31"/>
    <w:rPr>
      <w:rFonts w:ascii="OpenSymbol" w:eastAsia="OpenSymbol" w:hAnsi="OpenSymbol" w:cs="OpenSymbol" w:hint="default"/>
    </w:rPr>
  </w:style>
  <w:style w:type="character" w:customStyle="1" w:styleId="Tekstpodstawowywcity2Znak1">
    <w:name w:val="Tekst podstawowy wcięty 2 Znak1"/>
    <w:rsid w:val="002D7F31"/>
  </w:style>
  <w:style w:type="character" w:customStyle="1" w:styleId="Tekstpodstawowywcity3Znak1">
    <w:name w:val="Tekst podstawowy wcięty 3 Znak1"/>
    <w:rsid w:val="002D7F31"/>
    <w:rPr>
      <w:sz w:val="16"/>
      <w:szCs w:val="16"/>
    </w:rPr>
  </w:style>
  <w:style w:type="character" w:customStyle="1" w:styleId="addr-name-output">
    <w:name w:val="addr-name-output"/>
    <w:rsid w:val="002D7F31"/>
  </w:style>
  <w:style w:type="character" w:customStyle="1" w:styleId="TekstpodstawowyZnak1">
    <w:name w:val="Tekst podstawowy Znak1"/>
    <w:link w:val="Tekstpodstawowy"/>
    <w:semiHidden/>
    <w:locked/>
    <w:rsid w:val="002D7F31"/>
    <w:rPr>
      <w:rFonts w:ascii="Times New Roman" w:eastAsia="Times New Roman" w:hAnsi="Times New Roman" w:cs="Times New Roman"/>
      <w:b/>
      <w:kern w:val="0"/>
      <w:sz w:val="28"/>
      <w:szCs w:val="20"/>
      <w:lang w:eastAsia="ar-SA"/>
    </w:rPr>
  </w:style>
  <w:style w:type="character" w:customStyle="1" w:styleId="TytuZnak1">
    <w:name w:val="Tytuł Znak1"/>
    <w:link w:val="Tytu"/>
    <w:locked/>
    <w:rsid w:val="002D7F31"/>
    <w:rPr>
      <w:rFonts w:ascii="Albany" w:eastAsia="HG Mincho Light J" w:hAnsi="Albany" w:cs="Albany"/>
      <w:kern w:val="0"/>
      <w:sz w:val="28"/>
      <w:szCs w:val="20"/>
      <w:lang w:eastAsia="ar-SA"/>
    </w:rPr>
  </w:style>
  <w:style w:type="character" w:customStyle="1" w:styleId="PodtytuZnak1">
    <w:name w:val="Podtytuł Znak1"/>
    <w:link w:val="Podtytu"/>
    <w:locked/>
    <w:rsid w:val="002D7F31"/>
    <w:rPr>
      <w:rFonts w:ascii="Times New Roman" w:eastAsia="Times New Roman" w:hAnsi="Times New Roman" w:cs="Times New Roman"/>
      <w:b/>
      <w:kern w:val="0"/>
      <w:sz w:val="24"/>
      <w:szCs w:val="24"/>
      <w:lang w:eastAsia="ar-SA"/>
    </w:rPr>
  </w:style>
  <w:style w:type="character" w:customStyle="1" w:styleId="StopkaZnak1">
    <w:name w:val="Stopka Znak1"/>
    <w:link w:val="Stopka"/>
    <w:locked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character" w:customStyle="1" w:styleId="TekstprzypisudolnegoZnak1">
    <w:name w:val="Tekst przypisu dolnego Znak1"/>
    <w:link w:val="Tekstprzypisudolnego"/>
    <w:semiHidden/>
    <w:locked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character" w:customStyle="1" w:styleId="NagwekZnak1">
    <w:name w:val="Nagłówek Znak1"/>
    <w:link w:val="Nagwek"/>
    <w:uiPriority w:val="99"/>
    <w:locked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character" w:customStyle="1" w:styleId="TekstpodstawowywcityZnak1">
    <w:name w:val="Tekst podstawowy wcięty Znak1"/>
    <w:link w:val="Tekstpodstawowywcity"/>
    <w:semiHidden/>
    <w:locked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character" w:customStyle="1" w:styleId="TekstdymkaZnak1">
    <w:name w:val="Tekst dymka Znak1"/>
    <w:link w:val="Tekstdymka"/>
    <w:semiHidden/>
    <w:locked/>
    <w:rsid w:val="002D7F31"/>
    <w:rPr>
      <w:rFonts w:ascii="Tahoma" w:eastAsia="Times New Roman" w:hAnsi="Tahoma" w:cs="Tahoma"/>
      <w:kern w:val="0"/>
      <w:sz w:val="16"/>
      <w:szCs w:val="16"/>
      <w:lang w:eastAsia="ar-SA"/>
    </w:rPr>
  </w:style>
  <w:style w:type="character" w:customStyle="1" w:styleId="TekstkomentarzaZnak1">
    <w:name w:val="Tekst komentarza Znak1"/>
    <w:link w:val="Tekstkomentarza"/>
    <w:uiPriority w:val="99"/>
    <w:semiHidden/>
    <w:locked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Tematkomentarza">
    <w:name w:val="annotation subject"/>
    <w:basedOn w:val="Tekstkomentarza1"/>
    <w:next w:val="Tekstkomentarza1"/>
    <w:link w:val="TematkomentarzaZnak1"/>
    <w:semiHidden/>
    <w:unhideWhenUsed/>
    <w:rsid w:val="002D7F31"/>
    <w:rPr>
      <w:b/>
      <w:bCs/>
      <w:lang w:val="x-none"/>
    </w:rPr>
  </w:style>
  <w:style w:type="character" w:customStyle="1" w:styleId="TematkomentarzaZnak1">
    <w:name w:val="Temat komentarza Znak1"/>
    <w:link w:val="Tematkomentarza"/>
    <w:semiHidden/>
    <w:rsid w:val="002D7F31"/>
    <w:rPr>
      <w:rFonts w:ascii="Times New Roman" w:eastAsia="Times New Roman" w:hAnsi="Times New Roman" w:cs="Times New Roman"/>
      <w:b/>
      <w:bCs/>
      <w:kern w:val="0"/>
      <w:sz w:val="20"/>
      <w:szCs w:val="20"/>
      <w:lang w:eastAsia="ar-SA"/>
    </w:rPr>
  </w:style>
  <w:style w:type="character" w:customStyle="1" w:styleId="TekstprzypisukocowegoZnak1">
    <w:name w:val="Tekst przypisu końcowego Znak1"/>
    <w:link w:val="Tekstprzypisukocowego"/>
    <w:semiHidden/>
    <w:locked/>
    <w:rsid w:val="002D7F31"/>
    <w:rPr>
      <w:rFonts w:ascii="Calibri" w:eastAsia="Times New Roman" w:hAnsi="Calibri" w:cs="Calibri"/>
      <w:kern w:val="0"/>
      <w:sz w:val="20"/>
      <w:szCs w:val="20"/>
      <w:lang w:eastAsia="ar-SA"/>
    </w:rPr>
  </w:style>
  <w:style w:type="character" w:customStyle="1" w:styleId="fontstyle01">
    <w:name w:val="fontstyle01"/>
    <w:rsid w:val="002D7F31"/>
    <w:rPr>
      <w:rFonts w:ascii="Times-Italic" w:hAnsi="Times-Italic" w:hint="default"/>
      <w:b w:val="0"/>
      <w:bCs w:val="0"/>
      <w:i/>
      <w:iCs/>
      <w:color w:val="000000"/>
      <w:sz w:val="20"/>
      <w:szCs w:val="20"/>
    </w:rPr>
  </w:style>
  <w:style w:type="character" w:customStyle="1" w:styleId="fontstyle21">
    <w:name w:val="fontstyle21"/>
    <w:rsid w:val="002D7F31"/>
    <w:rPr>
      <w:rFonts w:ascii="TimesNewRoman" w:eastAsia="TimesNewRoman" w:hAnsi="TimesNewRoman" w:hint="eastAsia"/>
      <w:b w:val="0"/>
      <w:bCs w:val="0"/>
      <w:i/>
      <w:iCs/>
      <w:color w:val="000000"/>
      <w:sz w:val="20"/>
      <w:szCs w:val="20"/>
    </w:rPr>
  </w:style>
  <w:style w:type="character" w:customStyle="1" w:styleId="act">
    <w:name w:val="act"/>
    <w:rsid w:val="002D7F31"/>
  </w:style>
  <w:style w:type="numbering" w:customStyle="1" w:styleId="Outline">
    <w:name w:val="Outline"/>
    <w:rsid w:val="002D7F31"/>
    <w:pPr>
      <w:numPr>
        <w:numId w:val="14"/>
      </w:numPr>
    </w:pPr>
  </w:style>
  <w:style w:type="character" w:styleId="Nierozpoznanawzmianka">
    <w:name w:val="Unresolved Mention"/>
    <w:uiPriority w:val="99"/>
    <w:semiHidden/>
    <w:unhideWhenUsed/>
    <w:rsid w:val="00A05DAA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D45A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45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458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Dobrosława Makowiecka</dc:creator>
  <cp:keywords/>
  <dc:description/>
  <cp:lastModifiedBy>MONIKA OLICHWIER</cp:lastModifiedBy>
  <cp:revision>3</cp:revision>
  <dcterms:created xsi:type="dcterms:W3CDTF">2026-04-07T08:44:00Z</dcterms:created>
  <dcterms:modified xsi:type="dcterms:W3CDTF">2026-04-22T10:33:00Z</dcterms:modified>
</cp:coreProperties>
</file>